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82C04" w14:textId="77777777" w:rsidR="00934C92" w:rsidRPr="00793564" w:rsidRDefault="00934C92">
      <w:pPr>
        <w:spacing w:before="18" w:line="260" w:lineRule="exact"/>
        <w:rPr>
          <w:sz w:val="26"/>
          <w:szCs w:val="26"/>
        </w:rPr>
        <w:sectPr w:rsidR="00934C92" w:rsidRPr="00793564" w:rsidSect="00793564">
          <w:headerReference w:type="default" r:id="rId7"/>
          <w:footerReference w:type="default" r:id="rId8"/>
          <w:pgSz w:w="12240" w:h="15840"/>
          <w:pgMar w:top="900" w:right="940" w:bottom="280" w:left="940" w:header="708" w:footer="271" w:gutter="0"/>
          <w:pgNumType w:start="1"/>
          <w:cols w:space="720"/>
        </w:sectPr>
      </w:pPr>
    </w:p>
    <w:p w14:paraId="6F3D8E16" w14:textId="4702B361" w:rsidR="00934C92" w:rsidRPr="00793564" w:rsidRDefault="00793564" w:rsidP="00793564">
      <w:pPr>
        <w:spacing w:before="6" w:line="180" w:lineRule="exact"/>
        <w:ind w:firstLine="140"/>
        <w:rPr>
          <w:sz w:val="18"/>
          <w:szCs w:val="18"/>
        </w:rPr>
      </w:pPr>
      <w:r w:rsidRPr="00793564">
        <w:rPr>
          <w:rFonts w:ascii="Calibri" w:hAnsi="Calibri" w:cs="Calibri"/>
          <w:sz w:val="22"/>
          <w:szCs w:val="22"/>
        </w:rPr>
        <w:t>Teegan Bruce</w:t>
      </w:r>
    </w:p>
    <w:p w14:paraId="0FD51270" w14:textId="663DA522" w:rsidR="00793564" w:rsidRPr="00793564" w:rsidRDefault="00793564" w:rsidP="00793564">
      <w:pPr>
        <w:spacing w:line="240" w:lineRule="exact"/>
        <w:ind w:left="140" w:right="-53"/>
        <w:rPr>
          <w:rFonts w:ascii="Calibri" w:eastAsia="Calibri" w:hAnsi="Calibri" w:cs="Calibri"/>
          <w:b/>
          <w:spacing w:val="3"/>
        </w:rPr>
      </w:pPr>
      <w:r w:rsidRPr="00793564">
        <w:rPr>
          <w:rFonts w:ascii="Calibri" w:eastAsia="Calibri" w:hAnsi="Calibri" w:cs="Calibri"/>
          <w:spacing w:val="-1"/>
        </w:rPr>
        <w:t>843</w:t>
      </w:r>
      <w:r w:rsidRPr="00793564">
        <w:rPr>
          <w:rFonts w:ascii="Calibri" w:eastAsia="Calibri" w:hAnsi="Calibri" w:cs="Calibri"/>
          <w:spacing w:val="1"/>
        </w:rPr>
        <w:t>-</w:t>
      </w:r>
      <w:r w:rsidRPr="00793564">
        <w:rPr>
          <w:rFonts w:ascii="Calibri" w:eastAsia="Calibri" w:hAnsi="Calibri" w:cs="Calibri"/>
          <w:spacing w:val="-1"/>
        </w:rPr>
        <w:t>388</w:t>
      </w:r>
      <w:r w:rsidRPr="00793564">
        <w:rPr>
          <w:rFonts w:ascii="Calibri" w:eastAsia="Calibri" w:hAnsi="Calibri" w:cs="Calibri"/>
          <w:spacing w:val="1"/>
        </w:rPr>
        <w:t>-</w:t>
      </w:r>
      <w:r w:rsidRPr="00793564">
        <w:rPr>
          <w:rFonts w:ascii="Calibri" w:eastAsia="Calibri" w:hAnsi="Calibri" w:cs="Calibri"/>
          <w:spacing w:val="-1"/>
        </w:rPr>
        <w:t>240</w:t>
      </w:r>
      <w:r w:rsidRPr="00793564">
        <w:rPr>
          <w:rFonts w:ascii="Calibri" w:eastAsia="Calibri" w:hAnsi="Calibri" w:cs="Calibri"/>
        </w:rPr>
        <w:t>5</w:t>
      </w:r>
      <w:r w:rsidRPr="00793564">
        <w:rPr>
          <w:rFonts w:ascii="Calibri" w:eastAsia="Calibri" w:hAnsi="Calibri" w:cs="Calibri"/>
          <w:spacing w:val="1"/>
        </w:rPr>
        <w:t xml:space="preserve"> </w:t>
      </w:r>
    </w:p>
    <w:p w14:paraId="5992141E" w14:textId="7873DCB5" w:rsidR="00793564" w:rsidRPr="00793564" w:rsidRDefault="00793564" w:rsidP="00793564">
      <w:pPr>
        <w:spacing w:line="240" w:lineRule="exact"/>
        <w:ind w:left="140" w:right="-53"/>
        <w:rPr>
          <w:rFonts w:ascii="Cambria" w:eastAsia="Cambria" w:hAnsi="Cambria" w:cs="Cambria"/>
          <w:sz w:val="22"/>
          <w:szCs w:val="22"/>
        </w:rPr>
        <w:sectPr w:rsidR="00793564" w:rsidRPr="00793564" w:rsidSect="00793564">
          <w:type w:val="continuous"/>
          <w:pgSz w:w="12240" w:h="15840"/>
          <w:pgMar w:top="900" w:right="940" w:bottom="280" w:left="940" w:header="720" w:footer="720" w:gutter="0"/>
          <w:cols w:space="720"/>
        </w:sectPr>
      </w:pPr>
      <w:r w:rsidRPr="00793564">
        <w:rPr>
          <w:rFonts w:ascii="Calibri" w:eastAsia="Calibri" w:hAnsi="Calibri" w:cs="Calibri"/>
        </w:rPr>
        <w:t>Teegan.bruce@gmail.com</w:t>
      </w:r>
    </w:p>
    <w:p w14:paraId="2780CCEB" w14:textId="77777777" w:rsidR="00934C92" w:rsidRPr="00793564" w:rsidRDefault="00934C92">
      <w:pPr>
        <w:spacing w:line="200" w:lineRule="exact"/>
      </w:pPr>
    </w:p>
    <w:p w14:paraId="27E7AEA5" w14:textId="77777777" w:rsidR="00793564" w:rsidRPr="00793564" w:rsidRDefault="002A461C" w:rsidP="00793564">
      <w:pPr>
        <w:spacing w:line="240" w:lineRule="exact"/>
        <w:ind w:left="140" w:right="-53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8"/>
          <w:position w:val="-1"/>
          <w:sz w:val="22"/>
          <w:szCs w:val="22"/>
        </w:rPr>
        <w:t>Pro</w:t>
      </w:r>
      <w:r w:rsidRPr="00793564">
        <w:rPr>
          <w:rFonts w:ascii="Cambria" w:eastAsia="Cambria" w:hAnsi="Cambria" w:cs="Cambria"/>
          <w:b/>
          <w:spacing w:val="24"/>
          <w:position w:val="-1"/>
          <w:sz w:val="22"/>
          <w:szCs w:val="22"/>
        </w:rPr>
        <w:t>f</w:t>
      </w:r>
      <w:r w:rsidRPr="00793564">
        <w:rPr>
          <w:rFonts w:ascii="Cambria" w:eastAsia="Cambria" w:hAnsi="Cambria" w:cs="Cambria"/>
          <w:b/>
          <w:spacing w:val="17"/>
          <w:position w:val="-1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8"/>
          <w:position w:val="-1"/>
          <w:sz w:val="22"/>
          <w:szCs w:val="22"/>
        </w:rPr>
        <w:t>l</w:t>
      </w:r>
      <w:r w:rsidRPr="00793564">
        <w:rPr>
          <w:rFonts w:ascii="Cambria" w:eastAsia="Cambria" w:hAnsi="Cambria" w:cs="Cambria"/>
          <w:b/>
          <w:position w:val="-1"/>
          <w:sz w:val="22"/>
          <w:szCs w:val="22"/>
        </w:rPr>
        <w:t>e</w:t>
      </w:r>
    </w:p>
    <w:p w14:paraId="3D8814C3" w14:textId="77777777" w:rsidR="00793564" w:rsidRPr="00793564" w:rsidRDefault="00793564">
      <w:pPr>
        <w:spacing w:before="4" w:line="120" w:lineRule="exact"/>
        <w:rPr>
          <w:sz w:val="12"/>
          <w:szCs w:val="12"/>
        </w:rPr>
        <w:sectPr w:rsidR="00793564" w:rsidRPr="00793564">
          <w:type w:val="continuous"/>
          <w:pgSz w:w="12240" w:h="15840"/>
          <w:pgMar w:top="900" w:right="940" w:bottom="280" w:left="940" w:header="720" w:footer="720" w:gutter="0"/>
          <w:cols w:space="720"/>
        </w:sectPr>
      </w:pPr>
    </w:p>
    <w:p w14:paraId="593C26E1" w14:textId="7E23C6A1" w:rsidR="00934C92" w:rsidRPr="00793564" w:rsidRDefault="00934C92">
      <w:pPr>
        <w:spacing w:before="4" w:line="120" w:lineRule="exact"/>
        <w:rPr>
          <w:sz w:val="12"/>
          <w:szCs w:val="12"/>
        </w:rPr>
      </w:pPr>
    </w:p>
    <w:p w14:paraId="73AC7AEC" w14:textId="77777777" w:rsidR="00934C92" w:rsidRPr="00793564" w:rsidRDefault="002A461C">
      <w:pPr>
        <w:ind w:left="500" w:right="253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s-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d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ou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l 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 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4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bu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s.</w:t>
      </w:r>
    </w:p>
    <w:p w14:paraId="3AF4B33C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588CD63E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O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b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j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c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22"/>
          <w:sz w:val="22"/>
          <w:szCs w:val="22"/>
        </w:rPr>
        <w:t>v</w:t>
      </w:r>
      <w:r w:rsidRPr="00793564">
        <w:rPr>
          <w:rFonts w:ascii="Cambria" w:eastAsia="Cambria" w:hAnsi="Cambria" w:cs="Cambria"/>
          <w:b/>
          <w:sz w:val="22"/>
          <w:szCs w:val="22"/>
        </w:rPr>
        <w:t>e</w:t>
      </w:r>
    </w:p>
    <w:p w14:paraId="2E03F35F" w14:textId="77777777" w:rsidR="00934C92" w:rsidRPr="00793564" w:rsidRDefault="00934C92">
      <w:pPr>
        <w:spacing w:before="2" w:line="100" w:lineRule="exact"/>
        <w:rPr>
          <w:sz w:val="11"/>
          <w:szCs w:val="11"/>
        </w:rPr>
      </w:pPr>
    </w:p>
    <w:p w14:paraId="689C5E19" w14:textId="77777777" w:rsidR="00934C92" w:rsidRPr="00793564" w:rsidRDefault="002A461C">
      <w:pPr>
        <w:ind w:left="500" w:right="631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ob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fast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4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4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 xml:space="preserve">at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rk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r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al 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.</w:t>
      </w:r>
    </w:p>
    <w:p w14:paraId="51D2D613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206B6D72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W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z w:val="22"/>
          <w:szCs w:val="22"/>
        </w:rPr>
        <w:t>b</w:t>
      </w:r>
      <w:r w:rsidRPr="00793564">
        <w:rPr>
          <w:rFonts w:ascii="Cambria" w:eastAsia="Cambria" w:hAnsi="Cambria" w:cs="Cambria"/>
          <w:b/>
          <w:spacing w:val="41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D</w:t>
      </w:r>
      <w:r w:rsidRPr="00793564">
        <w:rPr>
          <w:rFonts w:ascii="Cambria" w:eastAsia="Cambria" w:hAnsi="Cambria" w:cs="Cambria"/>
          <w:b/>
          <w:spacing w:val="22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ve</w:t>
      </w:r>
      <w:r w:rsidRPr="00793564">
        <w:rPr>
          <w:rFonts w:ascii="Cambria" w:eastAsia="Cambria" w:hAnsi="Cambria" w:cs="Cambria"/>
          <w:b/>
          <w:spacing w:val="23"/>
          <w:sz w:val="22"/>
          <w:szCs w:val="22"/>
        </w:rPr>
        <w:t>l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o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p</w:t>
      </w:r>
      <w:r w:rsidRPr="00793564">
        <w:rPr>
          <w:rFonts w:ascii="Cambria" w:eastAsia="Cambria" w:hAnsi="Cambria" w:cs="Cambria"/>
          <w:b/>
          <w:spacing w:val="24"/>
          <w:sz w:val="22"/>
          <w:szCs w:val="22"/>
        </w:rPr>
        <w:t>m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n</w:t>
      </w:r>
      <w:r w:rsidRPr="00793564">
        <w:rPr>
          <w:rFonts w:ascii="Cambria" w:eastAsia="Cambria" w:hAnsi="Cambria" w:cs="Cambria"/>
          <w:b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38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u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mm</w:t>
      </w: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a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r</w:t>
      </w:r>
      <w:r w:rsidRPr="00793564">
        <w:rPr>
          <w:rFonts w:ascii="Cambria" w:eastAsia="Cambria" w:hAnsi="Cambria" w:cs="Cambria"/>
          <w:b/>
          <w:sz w:val="22"/>
          <w:szCs w:val="22"/>
        </w:rPr>
        <w:t>y</w:t>
      </w:r>
    </w:p>
    <w:p w14:paraId="54528062" w14:textId="77777777" w:rsidR="00934C92" w:rsidRPr="00793564" w:rsidRDefault="00934C92">
      <w:pPr>
        <w:spacing w:before="4" w:line="120" w:lineRule="exact"/>
        <w:rPr>
          <w:sz w:val="12"/>
          <w:szCs w:val="12"/>
        </w:rPr>
      </w:pPr>
    </w:p>
    <w:p w14:paraId="7C1424DC" w14:textId="77777777" w:rsidR="00934C92" w:rsidRPr="00793564" w:rsidRDefault="002A461C">
      <w:pPr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 xml:space="preserve">• 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ye</w:t>
      </w:r>
      <w:r w:rsidRPr="00793564">
        <w:rPr>
          <w:rFonts w:ascii="Calibri" w:eastAsia="Calibri" w:hAnsi="Calibri" w:cs="Calibri"/>
          <w:sz w:val="22"/>
          <w:szCs w:val="22"/>
        </w:rPr>
        <w:t>ars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al 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ware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e</w:t>
      </w:r>
    </w:p>
    <w:p w14:paraId="2BD71664" w14:textId="77777777" w:rsidR="00934C92" w:rsidRPr="00793564" w:rsidRDefault="002A461C">
      <w:pPr>
        <w:spacing w:before="2"/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 xml:space="preserve">• 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ob</w:t>
      </w:r>
      <w:r w:rsidRPr="00793564">
        <w:rPr>
          <w:rFonts w:ascii="Calibri" w:eastAsia="Calibri" w:hAnsi="Calibri" w:cs="Calibri"/>
          <w:sz w:val="22"/>
          <w:szCs w:val="22"/>
        </w:rPr>
        <w:t>j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7582C794" w14:textId="77777777" w:rsidR="00934C92" w:rsidRPr="00793564" w:rsidRDefault="002A461C">
      <w:pPr>
        <w:spacing w:before="7"/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 xml:space="preserve">• 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j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ct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(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),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aa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t</w:t>
      </w:r>
    </w:p>
    <w:p w14:paraId="352F5D05" w14:textId="77777777" w:rsidR="00934C92" w:rsidRPr="00793564" w:rsidRDefault="002A461C">
      <w:pPr>
        <w:spacing w:before="2"/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 xml:space="preserve">• 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TML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TM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75106427" w14:textId="77777777" w:rsidR="00934C92" w:rsidRPr="00793564" w:rsidRDefault="002A461C">
      <w:pPr>
        <w:spacing w:before="2"/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 xml:space="preserve">• 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AJA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5A7DF976" w14:textId="24E7702D" w:rsidR="00934C92" w:rsidRPr="00793564" w:rsidRDefault="002A461C" w:rsidP="00793564">
      <w:pPr>
        <w:spacing w:before="7"/>
        <w:ind w:left="889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Verdana" w:eastAsia="Verdana" w:hAnsi="Verdana" w:cs="Verdana"/>
          <w:sz w:val="22"/>
          <w:szCs w:val="22"/>
        </w:rPr>
        <w:t>•</w:t>
      </w:r>
      <w:r w:rsidRPr="00793564">
        <w:rPr>
          <w:rFonts w:ascii="Verdana" w:eastAsia="Verdana" w:hAnsi="Verdana" w:cs="Verdana"/>
          <w:sz w:val="22"/>
          <w:szCs w:val="22"/>
        </w:rPr>
        <w:t xml:space="preserve"> </w:t>
      </w:r>
      <w:r w:rsidRPr="00793564">
        <w:rPr>
          <w:rFonts w:ascii="Verdana" w:eastAsia="Verdana" w:hAnsi="Verdana" w:cs="Verdana"/>
          <w:sz w:val="22"/>
          <w:szCs w:val="22"/>
        </w:rPr>
        <w:t xml:space="preserve"> </w:t>
      </w:r>
      <w:r w:rsidRPr="00793564"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 xml:space="preserve">l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es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2DD800EE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52A874DD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du</w:t>
      </w: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ca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o</w:t>
      </w:r>
      <w:r w:rsidRPr="00793564">
        <w:rPr>
          <w:rFonts w:ascii="Cambria" w:eastAsia="Cambria" w:hAnsi="Cambria" w:cs="Cambria"/>
          <w:b/>
          <w:sz w:val="22"/>
          <w:szCs w:val="22"/>
        </w:rPr>
        <w:t>n</w:t>
      </w:r>
    </w:p>
    <w:p w14:paraId="23982A4A" w14:textId="77777777" w:rsidR="00934C92" w:rsidRPr="00793564" w:rsidRDefault="00934C92">
      <w:pPr>
        <w:spacing w:before="7" w:line="100" w:lineRule="exact"/>
        <w:rPr>
          <w:sz w:val="11"/>
          <w:szCs w:val="11"/>
        </w:rPr>
      </w:pPr>
    </w:p>
    <w:p w14:paraId="1F9B10DB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bo</w:t>
      </w:r>
      <w:r w:rsidRPr="00793564">
        <w:rPr>
          <w:rFonts w:ascii="Calibri" w:eastAsia="Calibri" w:hAnsi="Calibri" w:cs="Calibri"/>
          <w:sz w:val="22"/>
          <w:szCs w:val="22"/>
        </w:rPr>
        <w:t>ro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ll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2</w:t>
      </w:r>
    </w:p>
    <w:p w14:paraId="1AE26F56" w14:textId="77777777" w:rsidR="00934C92" w:rsidRPr="00793564" w:rsidRDefault="002A461C">
      <w:pPr>
        <w:spacing w:line="260" w:lineRule="exact"/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M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Pr="00793564">
        <w:rPr>
          <w:rFonts w:ascii="Calibri" w:eastAsia="Calibri" w:hAnsi="Calibri" w:cs="Calibri"/>
          <w:b/>
          <w:sz w:val="22"/>
          <w:szCs w:val="22"/>
        </w:rPr>
        <w:t>t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f 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cie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ce</w:t>
      </w:r>
      <w:r w:rsidRPr="00793564">
        <w:rPr>
          <w:rFonts w:ascii="Calibri" w:eastAsia="Calibri" w:hAnsi="Calibri" w:cs="Calibri"/>
          <w:b/>
          <w:sz w:val="22"/>
          <w:szCs w:val="22"/>
        </w:rPr>
        <w:t>,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 xml:space="preserve"> I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z w:val="22"/>
          <w:szCs w:val="22"/>
        </w:rPr>
        <w:t>t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t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 xml:space="preserve"> 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ng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z w:val="22"/>
          <w:szCs w:val="22"/>
        </w:rPr>
        <w:t>g</w:t>
      </w:r>
    </w:p>
    <w:p w14:paraId="7BD5FE8B" w14:textId="77777777" w:rsidR="00934C92" w:rsidRPr="00793564" w:rsidRDefault="002A461C">
      <w:pPr>
        <w:ind w:left="500" w:right="578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j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ct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f-s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al 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4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 xml:space="preserve">a,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q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akar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793564">
        <w:rPr>
          <w:rFonts w:ascii="Calibri" w:eastAsia="Calibri" w:hAnsi="Calibri" w:cs="Calibri"/>
          <w:sz w:val="22"/>
          <w:szCs w:val="22"/>
        </w:rPr>
        <w:t>x.</w:t>
      </w:r>
    </w:p>
    <w:p w14:paraId="5B932590" w14:textId="77777777" w:rsidR="00934C92" w:rsidRPr="00793564" w:rsidRDefault="00934C92">
      <w:pPr>
        <w:spacing w:line="120" w:lineRule="exact"/>
        <w:rPr>
          <w:sz w:val="12"/>
          <w:szCs w:val="12"/>
        </w:rPr>
      </w:pPr>
    </w:p>
    <w:p w14:paraId="3714E3F3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199</w:t>
      </w:r>
      <w:r w:rsidRPr="00793564">
        <w:rPr>
          <w:rFonts w:ascii="Calibri" w:eastAsia="Calibri" w:hAnsi="Calibri" w:cs="Calibri"/>
          <w:sz w:val="22"/>
          <w:szCs w:val="22"/>
        </w:rPr>
        <w:t>4</w:t>
      </w:r>
    </w:p>
    <w:p w14:paraId="3779A490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Ba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</w:p>
    <w:p w14:paraId="50AB067F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4C251C57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Wor</w:t>
      </w:r>
      <w:r w:rsidRPr="00793564">
        <w:rPr>
          <w:rFonts w:ascii="Cambria" w:eastAsia="Cambria" w:hAnsi="Cambria" w:cs="Cambria"/>
          <w:b/>
          <w:sz w:val="22"/>
          <w:szCs w:val="22"/>
        </w:rPr>
        <w:t>k</w:t>
      </w:r>
      <w:r w:rsidRPr="00793564">
        <w:rPr>
          <w:rFonts w:ascii="Cambria" w:eastAsia="Cambria" w:hAnsi="Cambria" w:cs="Cambria"/>
          <w:b/>
          <w:spacing w:val="41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H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25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or</w:t>
      </w:r>
      <w:r w:rsidRPr="00793564">
        <w:rPr>
          <w:rFonts w:ascii="Cambria" w:eastAsia="Cambria" w:hAnsi="Cambria" w:cs="Cambria"/>
          <w:b/>
          <w:sz w:val="22"/>
          <w:szCs w:val="22"/>
        </w:rPr>
        <w:t>y</w:t>
      </w:r>
    </w:p>
    <w:p w14:paraId="46BD0627" w14:textId="77777777" w:rsidR="00934C92" w:rsidRPr="00793564" w:rsidRDefault="00934C92">
      <w:pPr>
        <w:spacing w:before="7" w:line="100" w:lineRule="exact"/>
        <w:rPr>
          <w:sz w:val="11"/>
          <w:szCs w:val="11"/>
        </w:rPr>
      </w:pPr>
    </w:p>
    <w:p w14:paraId="5CA1EA1F" w14:textId="030797A4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b 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App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lic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 w:rsidRPr="00793564">
        <w:rPr>
          <w:rFonts w:ascii="Calibri" w:eastAsia="Calibri" w:hAnsi="Calibri" w:cs="Calibri"/>
          <w:b/>
          <w:sz w:val="22"/>
          <w:szCs w:val="22"/>
        </w:rPr>
        <w:t>t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793564"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 w:rsidRPr="00793564">
        <w:rPr>
          <w:rFonts w:ascii="Calibri" w:eastAsia="Calibri" w:hAnsi="Calibri" w:cs="Calibri"/>
          <w:b/>
          <w:sz w:val="22"/>
          <w:szCs w:val="22"/>
        </w:rPr>
        <w:t>n D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el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hyperlink r:id="rId9" w:history="1">
        <w:r w:rsidR="00793564" w:rsidRPr="00793564">
          <w:rPr>
            <w:rStyle w:val="Hyperlink"/>
            <w:rFonts w:ascii="Calibri" w:eastAsia="Calibri" w:hAnsi="Calibri" w:cs="Calibri"/>
            <w:color w:val="auto"/>
            <w:sz w:val="22"/>
            <w:szCs w:val="22"/>
          </w:rPr>
          <w:t>www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2"/>
            <w:sz w:val="22"/>
            <w:szCs w:val="22"/>
          </w:rPr>
          <w:t>.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z w:val="22"/>
            <w:szCs w:val="22"/>
          </w:rPr>
          <w:t>r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-1"/>
            <w:sz w:val="22"/>
            <w:szCs w:val="22"/>
          </w:rPr>
          <w:t>p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z w:val="22"/>
            <w:szCs w:val="22"/>
          </w:rPr>
          <w:t>w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-6"/>
            <w:sz w:val="22"/>
            <w:szCs w:val="22"/>
          </w:rPr>
          <w:t>b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2"/>
            <w:sz w:val="22"/>
            <w:szCs w:val="22"/>
          </w:rPr>
          <w:t>.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-2"/>
            <w:sz w:val="22"/>
            <w:szCs w:val="22"/>
          </w:rPr>
          <w:t>c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pacing w:val="-1"/>
            <w:sz w:val="22"/>
            <w:szCs w:val="22"/>
          </w:rPr>
          <w:t>o</w:t>
        </w:r>
        <w:r w:rsidR="00793564" w:rsidRPr="00793564">
          <w:rPr>
            <w:rStyle w:val="Hyperlink"/>
            <w:rFonts w:ascii="Calibri" w:eastAsia="Calibri" w:hAnsi="Calibri" w:cs="Calibri"/>
            <w:color w:val="auto"/>
            <w:sz w:val="22"/>
            <w:szCs w:val="22"/>
          </w:rPr>
          <w:t>m</w:t>
        </w:r>
      </w:hyperlink>
    </w:p>
    <w:p w14:paraId="4A9F8CF0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k,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&amp;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Br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</w:t>
      </w:r>
      <w:r w:rsidRPr="00793564"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3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10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0</w:t>
      </w:r>
      <w:r w:rsidRPr="00793564">
        <w:rPr>
          <w:rFonts w:ascii="Calibri" w:eastAsia="Calibri" w:hAnsi="Calibri" w:cs="Calibri"/>
          <w:sz w:val="22"/>
          <w:szCs w:val="22"/>
        </w:rPr>
        <w:t>8</w:t>
      </w:r>
    </w:p>
    <w:p w14:paraId="331382F8" w14:textId="77777777" w:rsid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a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rm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al a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-s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133C7704" w14:textId="1CFD0E1F" w:rsidR="00934C92" w:rsidRPr="00793564" w:rsidRDefault="002A461C" w:rsidP="00793564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w-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op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z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7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bu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 xml:space="preserve">rst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ly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</w:t>
      </w:r>
      <w:r w:rsidRPr="00793564">
        <w:rPr>
          <w:rFonts w:ascii="Calibri" w:eastAsia="Calibri" w:hAnsi="Calibri" w:cs="Calibri"/>
          <w:sz w:val="22"/>
          <w:szCs w:val="22"/>
        </w:rPr>
        <w:t>h-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raff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key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ph</w:t>
      </w:r>
      <w:r w:rsidRPr="00793564">
        <w:rPr>
          <w:rFonts w:ascii="Calibri" w:eastAsia="Calibri" w:hAnsi="Calibri" w:cs="Calibri"/>
          <w:sz w:val="22"/>
          <w:szCs w:val="22"/>
        </w:rPr>
        <w:t>ras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11AE9126" w14:textId="2055A40A" w:rsidR="00934C92" w:rsidRP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bo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</w:p>
    <w:p w14:paraId="71031739" w14:textId="66C61267" w:rsidR="00934C92" w:rsidRP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Was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pon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 xml:space="preserve">l 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e</w:t>
      </w:r>
    </w:p>
    <w:p w14:paraId="1E9EDD4C" w14:textId="57BCF726" w:rsidR="00934C92" w:rsidRP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2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hop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TM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l 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n</w:t>
      </w:r>
    </w:p>
    <w:p w14:paraId="4F9C5C30" w14:textId="07623EB5" w:rsidR="00934C92" w:rsidRP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2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AJ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 xml:space="preserve">l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-s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</w:t>
      </w:r>
    </w:p>
    <w:p w14:paraId="3C898464" w14:textId="5F0C4752" w:rsidR="00934C92" w:rsidRPr="00793564" w:rsidRDefault="002A461C" w:rsidP="00793564">
      <w:pPr>
        <w:spacing w:line="260" w:lineRule="exact"/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2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Q</w:t>
      </w:r>
      <w:r w:rsidRPr="00793564">
        <w:rPr>
          <w:rFonts w:ascii="Calibri" w:eastAsia="Calibri" w:hAnsi="Calibri" w:cs="Calibri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QL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l 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r-s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</w:t>
      </w:r>
    </w:p>
    <w:p w14:paraId="02A8B9D6" w14:textId="7518FD03" w:rsidR="00934C92" w:rsidRPr="00793564" w:rsidRDefault="002A461C" w:rsidP="00793564">
      <w:pPr>
        <w:ind w:firstLine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pon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se</w:t>
      </w:r>
    </w:p>
    <w:p w14:paraId="1DEE017D" w14:textId="77777777" w:rsidR="00934C92" w:rsidRPr="00793564" w:rsidRDefault="002A461C">
      <w:pPr>
        <w:ind w:left="1047"/>
        <w:rPr>
          <w:rFonts w:ascii="Calibri" w:eastAsia="Calibri" w:hAnsi="Calibri" w:cs="Calibri"/>
          <w:sz w:val="22"/>
          <w:szCs w:val="22"/>
        </w:rPr>
        <w:sectPr w:rsidR="00934C92" w:rsidRPr="00793564">
          <w:type w:val="continuous"/>
          <w:pgSz w:w="12240" w:h="15840"/>
          <w:pgMar w:top="900" w:right="940" w:bottom="280" w:left="940" w:header="720" w:footer="720" w:gutter="0"/>
          <w:cols w:space="720"/>
        </w:sectPr>
      </w:pPr>
      <w:r w:rsidRPr="00793564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ndo</w:t>
      </w:r>
      <w:r w:rsidRPr="00793564">
        <w:rPr>
          <w:rFonts w:ascii="Calibri" w:eastAsia="Calibri" w:hAnsi="Calibri" w:cs="Calibri"/>
          <w:sz w:val="22"/>
          <w:szCs w:val="22"/>
        </w:rPr>
        <w:t>ws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rs</w:t>
      </w:r>
    </w:p>
    <w:p w14:paraId="4EBBDB79" w14:textId="77777777" w:rsidR="00934C92" w:rsidRPr="00793564" w:rsidRDefault="00934C92">
      <w:pPr>
        <w:spacing w:before="18" w:line="260" w:lineRule="exact"/>
        <w:rPr>
          <w:sz w:val="26"/>
          <w:szCs w:val="26"/>
        </w:rPr>
        <w:sectPr w:rsidR="00934C92" w:rsidRPr="00793564">
          <w:pgSz w:w="12240" w:h="15840"/>
          <w:pgMar w:top="900" w:right="920" w:bottom="280" w:left="940" w:header="708" w:footer="271" w:gutter="0"/>
          <w:cols w:space="720"/>
        </w:sectPr>
      </w:pPr>
    </w:p>
    <w:p w14:paraId="17DF913E" w14:textId="77777777" w:rsidR="00934C92" w:rsidRPr="00793564" w:rsidRDefault="00934C92">
      <w:pPr>
        <w:spacing w:before="6" w:line="180" w:lineRule="exact"/>
        <w:rPr>
          <w:sz w:val="18"/>
          <w:szCs w:val="18"/>
        </w:rPr>
      </w:pPr>
    </w:p>
    <w:p w14:paraId="76D3BAA8" w14:textId="77777777" w:rsidR="00934C92" w:rsidRPr="00793564" w:rsidRDefault="00934C92">
      <w:pPr>
        <w:spacing w:line="200" w:lineRule="exact"/>
      </w:pPr>
    </w:p>
    <w:p w14:paraId="33ACB5A5" w14:textId="77777777" w:rsidR="00934C92" w:rsidRPr="00793564" w:rsidRDefault="002A461C">
      <w:pPr>
        <w:spacing w:line="240" w:lineRule="exact"/>
        <w:ind w:left="140" w:right="-53"/>
        <w:rPr>
          <w:rFonts w:ascii="Cambria" w:eastAsia="Cambria" w:hAnsi="Cambria" w:cs="Cambria"/>
          <w:sz w:val="22"/>
          <w:szCs w:val="22"/>
        </w:rPr>
      </w:pPr>
      <w:r w:rsidRPr="00793564">
        <w:pict w14:anchorId="306EB494">
          <v:group id="_x0000_s1026" style="position:absolute;left:0;text-align:left;margin-left:52.55pt;margin-top:55.7pt;width:506.9pt;height:0;z-index:-251658240;mso-position-horizontal-relative:page;mso-position-vertical-relative:page" coordorigin="1051,1114" coordsize="10138,0">
            <v:shape id="_x0000_s1027" style="position:absolute;left:1051;top:1114;width:10138;height:0" coordorigin="1051,1114" coordsize="10138,0" path="m1051,1114r10138,e" filled="f" strokeweight=".58pt">
              <v:path arrowok="t"/>
            </v:shape>
            <w10:wrap anchorx="page" anchory="page"/>
          </v:group>
        </w:pict>
      </w:r>
      <w:r w:rsidRPr="00793564">
        <w:rPr>
          <w:rFonts w:ascii="Cambria" w:eastAsia="Cambria" w:hAnsi="Cambria" w:cs="Cambria"/>
          <w:b/>
          <w:spacing w:val="18"/>
          <w:position w:val="-1"/>
          <w:sz w:val="22"/>
          <w:szCs w:val="22"/>
        </w:rPr>
        <w:t>Wor</w:t>
      </w:r>
      <w:r w:rsidRPr="00793564">
        <w:rPr>
          <w:rFonts w:ascii="Cambria" w:eastAsia="Cambria" w:hAnsi="Cambria" w:cs="Cambria"/>
          <w:b/>
          <w:position w:val="-1"/>
          <w:sz w:val="22"/>
          <w:szCs w:val="22"/>
        </w:rPr>
        <w:t>k</w:t>
      </w:r>
      <w:r w:rsidRPr="00793564">
        <w:rPr>
          <w:rFonts w:ascii="Cambria" w:eastAsia="Cambria" w:hAnsi="Cambria" w:cs="Cambria"/>
          <w:b/>
          <w:spacing w:val="41"/>
          <w:position w:val="-1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b/>
          <w:spacing w:val="18"/>
          <w:position w:val="-1"/>
          <w:sz w:val="22"/>
          <w:szCs w:val="22"/>
        </w:rPr>
        <w:t>H</w:t>
      </w:r>
      <w:r w:rsidRPr="00793564">
        <w:rPr>
          <w:rFonts w:ascii="Cambria" w:eastAsia="Cambria" w:hAnsi="Cambria" w:cs="Cambria"/>
          <w:b/>
          <w:spacing w:val="17"/>
          <w:position w:val="-1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9"/>
          <w:position w:val="-1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25"/>
          <w:position w:val="-1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8"/>
          <w:position w:val="-1"/>
          <w:sz w:val="22"/>
          <w:szCs w:val="22"/>
        </w:rPr>
        <w:t>or</w:t>
      </w:r>
      <w:r w:rsidRPr="00793564">
        <w:rPr>
          <w:rFonts w:ascii="Cambria" w:eastAsia="Cambria" w:hAnsi="Cambria" w:cs="Cambria"/>
          <w:b/>
          <w:position w:val="-1"/>
          <w:sz w:val="22"/>
          <w:szCs w:val="22"/>
        </w:rPr>
        <w:t>y</w:t>
      </w:r>
      <w:r w:rsidRPr="00793564">
        <w:rPr>
          <w:rFonts w:ascii="Cambria" w:eastAsia="Cambria" w:hAnsi="Cambria" w:cs="Cambria"/>
          <w:b/>
          <w:spacing w:val="41"/>
          <w:position w:val="-1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spacing w:val="21"/>
          <w:position w:val="-1"/>
          <w:sz w:val="22"/>
          <w:szCs w:val="22"/>
        </w:rPr>
        <w:t>(</w:t>
      </w:r>
      <w:r w:rsidRPr="00793564">
        <w:rPr>
          <w:rFonts w:ascii="Cambria" w:eastAsia="Cambria" w:hAnsi="Cambria" w:cs="Cambria"/>
          <w:spacing w:val="18"/>
          <w:position w:val="-1"/>
          <w:sz w:val="22"/>
          <w:szCs w:val="22"/>
        </w:rPr>
        <w:t>c</w:t>
      </w:r>
      <w:r w:rsidRPr="00793564">
        <w:rPr>
          <w:rFonts w:ascii="Cambria" w:eastAsia="Cambria" w:hAnsi="Cambria" w:cs="Cambria"/>
          <w:spacing w:val="17"/>
          <w:position w:val="-1"/>
          <w:sz w:val="22"/>
          <w:szCs w:val="22"/>
        </w:rPr>
        <w:t>o</w:t>
      </w:r>
      <w:r w:rsidRPr="00793564">
        <w:rPr>
          <w:rFonts w:ascii="Cambria" w:eastAsia="Cambria" w:hAnsi="Cambria" w:cs="Cambria"/>
          <w:spacing w:val="21"/>
          <w:position w:val="-1"/>
          <w:sz w:val="22"/>
          <w:szCs w:val="22"/>
        </w:rPr>
        <w:t>nt</w:t>
      </w:r>
      <w:r w:rsidRPr="00793564">
        <w:rPr>
          <w:rFonts w:ascii="Cambria" w:eastAsia="Cambria" w:hAnsi="Cambria" w:cs="Cambria"/>
          <w:spacing w:val="20"/>
          <w:position w:val="-1"/>
          <w:sz w:val="22"/>
          <w:szCs w:val="22"/>
        </w:rPr>
        <w:t>i</w:t>
      </w:r>
      <w:r w:rsidRPr="00793564">
        <w:rPr>
          <w:rFonts w:ascii="Cambria" w:eastAsia="Cambria" w:hAnsi="Cambria" w:cs="Cambria"/>
          <w:spacing w:val="21"/>
          <w:position w:val="-1"/>
          <w:sz w:val="22"/>
          <w:szCs w:val="22"/>
        </w:rPr>
        <w:t>n</w:t>
      </w:r>
      <w:r w:rsidRPr="00793564">
        <w:rPr>
          <w:rFonts w:ascii="Cambria" w:eastAsia="Cambria" w:hAnsi="Cambria" w:cs="Cambria"/>
          <w:spacing w:val="17"/>
          <w:position w:val="-1"/>
          <w:sz w:val="22"/>
          <w:szCs w:val="22"/>
        </w:rPr>
        <w:t>ue</w:t>
      </w:r>
      <w:r w:rsidRPr="00793564">
        <w:rPr>
          <w:rFonts w:ascii="Cambria" w:eastAsia="Cambria" w:hAnsi="Cambria" w:cs="Cambria"/>
          <w:spacing w:val="21"/>
          <w:position w:val="-1"/>
          <w:sz w:val="22"/>
          <w:szCs w:val="22"/>
        </w:rPr>
        <w:t>d</w:t>
      </w:r>
      <w:r w:rsidRPr="00793564">
        <w:rPr>
          <w:rFonts w:ascii="Cambria" w:eastAsia="Cambria" w:hAnsi="Cambria" w:cs="Cambria"/>
          <w:position w:val="-1"/>
          <w:sz w:val="22"/>
          <w:szCs w:val="22"/>
        </w:rPr>
        <w:t>)</w:t>
      </w:r>
    </w:p>
    <w:p w14:paraId="03C1431A" w14:textId="77777777" w:rsidR="00934C92" w:rsidRPr="00793564" w:rsidRDefault="002A461C">
      <w:pPr>
        <w:spacing w:before="17"/>
        <w:rPr>
          <w:rFonts w:ascii="Calibri" w:eastAsia="Calibri" w:hAnsi="Calibri" w:cs="Calibri"/>
        </w:rPr>
        <w:sectPr w:rsidR="00934C92" w:rsidRPr="00793564">
          <w:type w:val="continuous"/>
          <w:pgSz w:w="12240" w:h="15840"/>
          <w:pgMar w:top="900" w:right="920" w:bottom="280" w:left="940" w:header="720" w:footer="720" w:gutter="0"/>
          <w:cols w:num="2" w:space="720" w:equalWidth="0">
            <w:col w:w="3129" w:space="2032"/>
            <w:col w:w="5219"/>
          </w:cols>
        </w:sectPr>
      </w:pPr>
      <w:r w:rsidRPr="00793564">
        <w:br w:type="column"/>
      </w:r>
      <w:r w:rsidRPr="00793564">
        <w:rPr>
          <w:rFonts w:ascii="Calibri" w:eastAsia="Calibri" w:hAnsi="Calibri" w:cs="Calibri"/>
          <w:spacing w:val="-1"/>
        </w:rPr>
        <w:t>843</w:t>
      </w:r>
      <w:r w:rsidRPr="00793564">
        <w:rPr>
          <w:rFonts w:ascii="Calibri" w:eastAsia="Calibri" w:hAnsi="Calibri" w:cs="Calibri"/>
          <w:spacing w:val="1"/>
        </w:rPr>
        <w:t>-</w:t>
      </w:r>
      <w:r w:rsidRPr="00793564">
        <w:rPr>
          <w:rFonts w:ascii="Calibri" w:eastAsia="Calibri" w:hAnsi="Calibri" w:cs="Calibri"/>
          <w:spacing w:val="-1"/>
        </w:rPr>
        <w:t>388</w:t>
      </w:r>
      <w:r w:rsidRPr="00793564">
        <w:rPr>
          <w:rFonts w:ascii="Calibri" w:eastAsia="Calibri" w:hAnsi="Calibri" w:cs="Calibri"/>
          <w:spacing w:val="1"/>
        </w:rPr>
        <w:t>-</w:t>
      </w:r>
      <w:r w:rsidRPr="00793564">
        <w:rPr>
          <w:rFonts w:ascii="Calibri" w:eastAsia="Calibri" w:hAnsi="Calibri" w:cs="Calibri"/>
          <w:spacing w:val="-1"/>
        </w:rPr>
        <w:t>240</w:t>
      </w:r>
      <w:r w:rsidRPr="00793564">
        <w:rPr>
          <w:rFonts w:ascii="Calibri" w:eastAsia="Calibri" w:hAnsi="Calibri" w:cs="Calibri"/>
        </w:rPr>
        <w:t>5</w:t>
      </w:r>
      <w:r w:rsidRPr="00793564">
        <w:rPr>
          <w:rFonts w:ascii="Calibri" w:eastAsia="Calibri" w:hAnsi="Calibri" w:cs="Calibri"/>
          <w:spacing w:val="1"/>
        </w:rPr>
        <w:t xml:space="preserve"> </w:t>
      </w:r>
      <w:r w:rsidRPr="00793564">
        <w:rPr>
          <w:rFonts w:ascii="Calibri" w:eastAsia="Calibri" w:hAnsi="Calibri" w:cs="Calibri"/>
          <w:b/>
        </w:rPr>
        <w:t>∙</w:t>
      </w:r>
      <w:r w:rsidRPr="00793564">
        <w:rPr>
          <w:rFonts w:ascii="Calibri" w:eastAsia="Calibri" w:hAnsi="Calibri" w:cs="Calibri"/>
          <w:b/>
          <w:spacing w:val="3"/>
        </w:rPr>
        <w:t xml:space="preserve"> </w:t>
      </w:r>
      <w:hyperlink r:id="rId10">
        <w:r w:rsidRPr="00793564">
          <w:rPr>
            <w:rFonts w:ascii="Calibri" w:eastAsia="Calibri" w:hAnsi="Calibri" w:cs="Calibri"/>
          </w:rPr>
          <w:t>d</w:t>
        </w:r>
        <w:r w:rsidRPr="00793564">
          <w:rPr>
            <w:rFonts w:ascii="Calibri" w:eastAsia="Calibri" w:hAnsi="Calibri" w:cs="Calibri"/>
            <w:spacing w:val="-1"/>
          </w:rPr>
          <w:t>a</w:t>
        </w:r>
        <w:r w:rsidRPr="00793564">
          <w:rPr>
            <w:rFonts w:ascii="Calibri" w:eastAsia="Calibri" w:hAnsi="Calibri" w:cs="Calibri"/>
          </w:rPr>
          <w:t>v</w:t>
        </w:r>
        <w:r w:rsidRPr="00793564">
          <w:rPr>
            <w:rFonts w:ascii="Calibri" w:eastAsia="Calibri" w:hAnsi="Calibri" w:cs="Calibri"/>
            <w:spacing w:val="2"/>
          </w:rPr>
          <w:t>i</w:t>
        </w:r>
        <w:r w:rsidRPr="00793564">
          <w:rPr>
            <w:rFonts w:ascii="Calibri" w:eastAsia="Calibri" w:hAnsi="Calibri" w:cs="Calibri"/>
            <w:spacing w:val="-5"/>
          </w:rPr>
          <w:t>d</w:t>
        </w:r>
        <w:r w:rsidRPr="00793564">
          <w:rPr>
            <w:rFonts w:ascii="Calibri" w:eastAsia="Calibri" w:hAnsi="Calibri" w:cs="Calibri"/>
            <w:spacing w:val="1"/>
          </w:rPr>
          <w:t>c</w:t>
        </w:r>
        <w:r w:rsidRPr="00793564">
          <w:rPr>
            <w:rFonts w:ascii="Calibri" w:eastAsia="Calibri" w:hAnsi="Calibri" w:cs="Calibri"/>
            <w:spacing w:val="-1"/>
          </w:rPr>
          <w:t>o</w:t>
        </w:r>
        <w:r w:rsidRPr="00793564">
          <w:rPr>
            <w:rFonts w:ascii="Calibri" w:eastAsia="Calibri" w:hAnsi="Calibri" w:cs="Calibri"/>
            <w:spacing w:val="2"/>
          </w:rPr>
          <w:t>l</w:t>
        </w:r>
        <w:r w:rsidRPr="00793564">
          <w:rPr>
            <w:rFonts w:ascii="Calibri" w:eastAsia="Calibri" w:hAnsi="Calibri" w:cs="Calibri"/>
            <w:spacing w:val="-4"/>
          </w:rPr>
          <w:t>e</w:t>
        </w:r>
        <w:r w:rsidRPr="00793564">
          <w:rPr>
            <w:rFonts w:ascii="Calibri" w:eastAsia="Calibri" w:hAnsi="Calibri" w:cs="Calibri"/>
            <w:spacing w:val="2"/>
          </w:rPr>
          <w:t>@</w:t>
        </w:r>
        <w:r w:rsidRPr="00793564">
          <w:rPr>
            <w:rFonts w:ascii="Calibri" w:eastAsia="Calibri" w:hAnsi="Calibri" w:cs="Calibri"/>
          </w:rPr>
          <w:t>d</w:t>
        </w:r>
        <w:r w:rsidRPr="00793564">
          <w:rPr>
            <w:rFonts w:ascii="Calibri" w:eastAsia="Calibri" w:hAnsi="Calibri" w:cs="Calibri"/>
            <w:spacing w:val="-1"/>
          </w:rPr>
          <w:t>a</w:t>
        </w:r>
        <w:r w:rsidRPr="00793564">
          <w:rPr>
            <w:rFonts w:ascii="Calibri" w:eastAsia="Calibri" w:hAnsi="Calibri" w:cs="Calibri"/>
            <w:spacing w:val="-5"/>
          </w:rPr>
          <w:t>v</w:t>
        </w:r>
        <w:r w:rsidRPr="00793564">
          <w:rPr>
            <w:rFonts w:ascii="Calibri" w:eastAsia="Calibri" w:hAnsi="Calibri" w:cs="Calibri"/>
            <w:spacing w:val="2"/>
          </w:rPr>
          <w:t>i</w:t>
        </w:r>
        <w:r w:rsidRPr="00793564">
          <w:rPr>
            <w:rFonts w:ascii="Calibri" w:eastAsia="Calibri" w:hAnsi="Calibri" w:cs="Calibri"/>
          </w:rPr>
          <w:t>d</w:t>
        </w:r>
        <w:r w:rsidRPr="00793564">
          <w:rPr>
            <w:rFonts w:ascii="Calibri" w:eastAsia="Calibri" w:hAnsi="Calibri" w:cs="Calibri"/>
            <w:spacing w:val="1"/>
          </w:rPr>
          <w:t>c</w:t>
        </w:r>
        <w:r w:rsidRPr="00793564">
          <w:rPr>
            <w:rFonts w:ascii="Calibri" w:eastAsia="Calibri" w:hAnsi="Calibri" w:cs="Calibri"/>
            <w:spacing w:val="-6"/>
          </w:rPr>
          <w:t>o</w:t>
        </w:r>
        <w:r w:rsidRPr="00793564">
          <w:rPr>
            <w:rFonts w:ascii="Calibri" w:eastAsia="Calibri" w:hAnsi="Calibri" w:cs="Calibri"/>
            <w:spacing w:val="2"/>
          </w:rPr>
          <w:t>l</w:t>
        </w:r>
        <w:r w:rsidRPr="00793564">
          <w:rPr>
            <w:rFonts w:ascii="Calibri" w:eastAsia="Calibri" w:hAnsi="Calibri" w:cs="Calibri"/>
            <w:spacing w:val="-4"/>
          </w:rPr>
          <w:t>e</w:t>
        </w:r>
        <w:r w:rsidRPr="00793564">
          <w:rPr>
            <w:rFonts w:ascii="Calibri" w:eastAsia="Calibri" w:hAnsi="Calibri" w:cs="Calibri"/>
            <w:spacing w:val="2"/>
          </w:rPr>
          <w:t>.</w:t>
        </w:r>
        <w:r w:rsidRPr="00793564">
          <w:rPr>
            <w:rFonts w:ascii="Calibri" w:eastAsia="Calibri" w:hAnsi="Calibri" w:cs="Calibri"/>
          </w:rPr>
          <w:t>net</w:t>
        </w:r>
      </w:hyperlink>
      <w:r w:rsidRPr="00793564">
        <w:rPr>
          <w:rFonts w:ascii="Calibri" w:eastAsia="Calibri" w:hAnsi="Calibri" w:cs="Calibri"/>
          <w:spacing w:val="1"/>
        </w:rPr>
        <w:t xml:space="preserve"> </w:t>
      </w:r>
      <w:r w:rsidRPr="00793564">
        <w:rPr>
          <w:rFonts w:ascii="Calibri" w:eastAsia="Calibri" w:hAnsi="Calibri" w:cs="Calibri"/>
          <w:b/>
        </w:rPr>
        <w:t>∙</w:t>
      </w:r>
      <w:r w:rsidRPr="00793564">
        <w:rPr>
          <w:rFonts w:ascii="Calibri" w:eastAsia="Calibri" w:hAnsi="Calibri" w:cs="Calibri"/>
          <w:b/>
          <w:spacing w:val="3"/>
        </w:rPr>
        <w:t xml:space="preserve"> </w:t>
      </w:r>
      <w:hyperlink r:id="rId11">
        <w:r w:rsidRPr="00793564">
          <w:rPr>
            <w:rFonts w:ascii="Calibri" w:eastAsia="Calibri" w:hAnsi="Calibri" w:cs="Calibri"/>
            <w:spacing w:val="-5"/>
          </w:rPr>
          <w:t>w</w:t>
        </w:r>
        <w:r w:rsidRPr="00793564">
          <w:rPr>
            <w:rFonts w:ascii="Calibri" w:eastAsia="Calibri" w:hAnsi="Calibri" w:cs="Calibri"/>
          </w:rPr>
          <w:t>ww</w:t>
        </w:r>
        <w:r w:rsidRPr="00793564">
          <w:rPr>
            <w:rFonts w:ascii="Calibri" w:eastAsia="Calibri" w:hAnsi="Calibri" w:cs="Calibri"/>
            <w:spacing w:val="2"/>
          </w:rPr>
          <w:t>.</w:t>
        </w:r>
        <w:r w:rsidRPr="00793564">
          <w:rPr>
            <w:rFonts w:ascii="Calibri" w:eastAsia="Calibri" w:hAnsi="Calibri" w:cs="Calibri"/>
          </w:rPr>
          <w:t>d</w:t>
        </w:r>
        <w:r w:rsidRPr="00793564">
          <w:rPr>
            <w:rFonts w:ascii="Calibri" w:eastAsia="Calibri" w:hAnsi="Calibri" w:cs="Calibri"/>
            <w:spacing w:val="-5"/>
          </w:rPr>
          <w:t>a</w:t>
        </w:r>
        <w:r w:rsidRPr="00793564">
          <w:rPr>
            <w:rFonts w:ascii="Calibri" w:eastAsia="Calibri" w:hAnsi="Calibri" w:cs="Calibri"/>
          </w:rPr>
          <w:t>v</w:t>
        </w:r>
        <w:r w:rsidRPr="00793564">
          <w:rPr>
            <w:rFonts w:ascii="Calibri" w:eastAsia="Calibri" w:hAnsi="Calibri" w:cs="Calibri"/>
            <w:spacing w:val="2"/>
            <w:w w:val="101"/>
          </w:rPr>
          <w:t>i</w:t>
        </w:r>
        <w:r w:rsidRPr="00793564">
          <w:rPr>
            <w:rFonts w:ascii="Calibri" w:eastAsia="Calibri" w:hAnsi="Calibri" w:cs="Calibri"/>
          </w:rPr>
          <w:t>d</w:t>
        </w:r>
        <w:r w:rsidRPr="00793564">
          <w:rPr>
            <w:rFonts w:ascii="Calibri" w:eastAsia="Calibri" w:hAnsi="Calibri" w:cs="Calibri"/>
            <w:spacing w:val="-4"/>
            <w:w w:val="101"/>
          </w:rPr>
          <w:t>c</w:t>
        </w:r>
        <w:r w:rsidRPr="00793564">
          <w:rPr>
            <w:rFonts w:ascii="Calibri" w:eastAsia="Calibri" w:hAnsi="Calibri" w:cs="Calibri"/>
            <w:spacing w:val="-1"/>
          </w:rPr>
          <w:t>o</w:t>
        </w:r>
        <w:r w:rsidRPr="00793564">
          <w:rPr>
            <w:rFonts w:ascii="Calibri" w:eastAsia="Calibri" w:hAnsi="Calibri" w:cs="Calibri"/>
            <w:spacing w:val="2"/>
            <w:w w:val="101"/>
          </w:rPr>
          <w:t>l</w:t>
        </w:r>
        <w:r w:rsidRPr="00793564">
          <w:rPr>
            <w:rFonts w:ascii="Calibri" w:eastAsia="Calibri" w:hAnsi="Calibri" w:cs="Calibri"/>
            <w:spacing w:val="-4"/>
          </w:rPr>
          <w:t>e</w:t>
        </w:r>
        <w:r w:rsidRPr="00793564">
          <w:rPr>
            <w:rFonts w:ascii="Calibri" w:eastAsia="Calibri" w:hAnsi="Calibri" w:cs="Calibri"/>
            <w:spacing w:val="2"/>
          </w:rPr>
          <w:t>.</w:t>
        </w:r>
        <w:r w:rsidRPr="00793564">
          <w:rPr>
            <w:rFonts w:ascii="Calibri" w:eastAsia="Calibri" w:hAnsi="Calibri" w:cs="Calibri"/>
            <w:spacing w:val="-5"/>
          </w:rPr>
          <w:t>n</w:t>
        </w:r>
        <w:r w:rsidRPr="00793564">
          <w:rPr>
            <w:rFonts w:ascii="Calibri" w:eastAsia="Calibri" w:hAnsi="Calibri" w:cs="Calibri"/>
          </w:rPr>
          <w:t>e</w:t>
        </w:r>
        <w:r w:rsidRPr="00793564">
          <w:rPr>
            <w:rFonts w:ascii="Calibri" w:eastAsia="Calibri" w:hAnsi="Calibri" w:cs="Calibri"/>
            <w:w w:val="101"/>
          </w:rPr>
          <w:t>t</w:t>
        </w:r>
      </w:hyperlink>
    </w:p>
    <w:p w14:paraId="2837ECDA" w14:textId="77777777" w:rsidR="00934C92" w:rsidRPr="00793564" w:rsidRDefault="00934C92">
      <w:pPr>
        <w:spacing w:before="4" w:line="120" w:lineRule="exact"/>
        <w:rPr>
          <w:sz w:val="12"/>
          <w:szCs w:val="12"/>
        </w:rPr>
      </w:pPr>
    </w:p>
    <w:p w14:paraId="048627B6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b D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el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b/>
          <w:spacing w:val="22"/>
          <w:sz w:val="22"/>
          <w:szCs w:val="22"/>
        </w:rPr>
        <w:t xml:space="preserve"> </w:t>
      </w:r>
      <w:hyperlink r:id="rId12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m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ey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4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m</w:t>
        </w:r>
      </w:hyperlink>
    </w:p>
    <w:p w14:paraId="29AE33A8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C (f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Ne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ey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z w:val="22"/>
          <w:szCs w:val="22"/>
        </w:rPr>
        <w:t>)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4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1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3</w:t>
      </w:r>
    </w:p>
    <w:p w14:paraId="1B0072E6" w14:textId="77777777" w:rsidR="00934C92" w:rsidRPr="00793564" w:rsidRDefault="002A461C">
      <w:pPr>
        <w:ind w:left="500" w:right="217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1"/>
          <w:sz w:val="22"/>
          <w:szCs w:val="22"/>
        </w:rPr>
        <w:t>So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pon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em</w:t>
      </w:r>
      <w:r w:rsidRPr="00793564">
        <w:rPr>
          <w:rFonts w:ascii="Calibri" w:eastAsia="Calibri" w:hAnsi="Calibri" w:cs="Calibri"/>
          <w:sz w:val="22"/>
          <w:szCs w:val="22"/>
        </w:rPr>
        <w:t xml:space="preserve">.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 xml:space="preserve">d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we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z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5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nt</w:t>
      </w:r>
      <w:r w:rsidRPr="00793564">
        <w:rPr>
          <w:rFonts w:ascii="Calibri" w:eastAsia="Calibri" w:hAnsi="Calibri" w:cs="Calibri"/>
          <w:sz w:val="22"/>
          <w:szCs w:val="22"/>
        </w:rPr>
        <w:t>. Ga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y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ey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ph</w:t>
      </w:r>
      <w:r w:rsidRPr="00793564">
        <w:rPr>
          <w:rFonts w:ascii="Calibri" w:eastAsia="Calibri" w:hAnsi="Calibri" w:cs="Calibri"/>
          <w:sz w:val="22"/>
          <w:szCs w:val="22"/>
        </w:rPr>
        <w:t>ras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 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-s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#2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“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”</w:t>
      </w:r>
      <w:r w:rsidRPr="00793564">
        <w:rPr>
          <w:rFonts w:ascii="Calibri" w:eastAsia="Calibri" w:hAnsi="Calibri" w:cs="Calibri"/>
          <w:sz w:val="22"/>
          <w:szCs w:val="22"/>
        </w:rPr>
        <w:t>.</w:t>
      </w:r>
    </w:p>
    <w:p w14:paraId="7B44A43D" w14:textId="77777777" w:rsidR="00934C92" w:rsidRPr="00793564" w:rsidRDefault="00934C92">
      <w:pPr>
        <w:spacing w:before="3" w:line="180" w:lineRule="exact"/>
        <w:rPr>
          <w:sz w:val="18"/>
          <w:szCs w:val="18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143"/>
      </w:tblGrid>
      <w:tr w:rsidR="00793564" w:rsidRPr="00793564" w14:paraId="2610DDCA" w14:textId="77777777">
        <w:trPr>
          <w:trHeight w:hRule="exact" w:val="345"/>
        </w:trPr>
        <w:tc>
          <w:tcPr>
            <w:tcW w:w="6659" w:type="dxa"/>
            <w:tcBorders>
              <w:top w:val="nil"/>
              <w:left w:val="nil"/>
              <w:bottom w:val="nil"/>
              <w:right w:val="nil"/>
            </w:tcBorders>
          </w:tcPr>
          <w:p w14:paraId="135DAB54" w14:textId="77777777" w:rsidR="00934C92" w:rsidRPr="00793564" w:rsidRDefault="002A461C">
            <w:pPr>
              <w:spacing w:before="52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So</w:t>
            </w:r>
            <w:r w:rsidRPr="00793564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f</w:t>
            </w:r>
            <w:r w:rsidRPr="00793564"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b/>
                <w:spacing w:val="-6"/>
                <w:sz w:val="22"/>
                <w:szCs w:val="22"/>
              </w:rPr>
              <w:t>w</w:t>
            </w:r>
            <w:r w:rsidRPr="00793564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  <w:r w:rsidRPr="00793564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v</w:t>
            </w:r>
            <w:r w:rsidRPr="00793564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el</w:t>
            </w:r>
            <w:r w:rsidRPr="00793564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op</w:t>
            </w:r>
            <w:r w:rsidRPr="00793564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, 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ad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W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o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14:paraId="0B82700A" w14:textId="77777777" w:rsidR="00934C92" w:rsidRPr="00793564" w:rsidRDefault="002A461C">
            <w:pPr>
              <w:spacing w:before="52"/>
              <w:ind w:left="1652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1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200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793564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4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200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</w:tr>
      <w:tr w:rsidR="00793564" w:rsidRPr="00793564" w14:paraId="5BD94CE6" w14:textId="77777777">
        <w:trPr>
          <w:trHeight w:hRule="exact" w:val="269"/>
        </w:trPr>
        <w:tc>
          <w:tcPr>
            <w:tcW w:w="6659" w:type="dxa"/>
            <w:tcBorders>
              <w:top w:val="nil"/>
              <w:left w:val="nil"/>
              <w:bottom w:val="nil"/>
              <w:right w:val="nil"/>
            </w:tcBorders>
          </w:tcPr>
          <w:p w14:paraId="70196406" w14:textId="77777777" w:rsidR="00934C92" w:rsidRPr="00793564" w:rsidRDefault="002A461C">
            <w:pPr>
              <w:spacing w:line="240" w:lineRule="exact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W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b D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v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el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op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 xml:space="preserve">, 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r. 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od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  <w:r w:rsidRPr="00793564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(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on</w:t>
            </w:r>
            <w:r w:rsidRPr="00793564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li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ph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ar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pacing w:val="-5"/>
                <w:position w:val="1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y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)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14:paraId="191F2BA0" w14:textId="77777777" w:rsidR="00934C92" w:rsidRPr="00793564" w:rsidRDefault="002A461C">
            <w:pPr>
              <w:spacing w:line="240" w:lineRule="exact"/>
              <w:ind w:left="153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10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199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9</w:t>
            </w:r>
            <w:r w:rsidRPr="00793564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-</w:t>
            </w:r>
            <w:r w:rsidRPr="00793564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5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20</w:t>
            </w:r>
            <w:r w:rsidRPr="00793564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>0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0</w:t>
            </w:r>
          </w:p>
        </w:tc>
      </w:tr>
      <w:tr w:rsidR="00793564" w:rsidRPr="00793564" w14:paraId="4D634B6B" w14:textId="77777777">
        <w:trPr>
          <w:trHeight w:hRule="exact" w:val="269"/>
        </w:trPr>
        <w:tc>
          <w:tcPr>
            <w:tcW w:w="6659" w:type="dxa"/>
            <w:tcBorders>
              <w:top w:val="nil"/>
              <w:left w:val="nil"/>
              <w:bottom w:val="nil"/>
              <w:right w:val="nil"/>
            </w:tcBorders>
          </w:tcPr>
          <w:p w14:paraId="3A68011A" w14:textId="77777777" w:rsidR="00934C92" w:rsidRPr="00793564" w:rsidRDefault="002A461C">
            <w:pPr>
              <w:spacing w:line="240" w:lineRule="exact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So</w:t>
            </w:r>
            <w:r w:rsidRPr="00793564">
              <w:rPr>
                <w:rFonts w:ascii="Calibri" w:eastAsia="Calibri" w:hAnsi="Calibri" w:cs="Calibri"/>
                <w:b/>
                <w:spacing w:val="2"/>
                <w:position w:val="1"/>
                <w:sz w:val="22"/>
                <w:szCs w:val="22"/>
              </w:rPr>
              <w:t>f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b/>
                <w:spacing w:val="-6"/>
                <w:position w:val="1"/>
                <w:sz w:val="22"/>
                <w:szCs w:val="22"/>
              </w:rPr>
              <w:t>w</w:t>
            </w:r>
            <w:r w:rsidRPr="00793564">
              <w:rPr>
                <w:rFonts w:ascii="Calibri" w:eastAsia="Calibri" w:hAnsi="Calibri" w:cs="Calibri"/>
                <w:b/>
                <w:spacing w:val="2"/>
                <w:position w:val="1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D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v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el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op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,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B</w:t>
            </w:r>
            <w:r w:rsidRPr="00793564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k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ud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,</w:t>
            </w:r>
            <w:r w:rsidRPr="00793564">
              <w:rPr>
                <w:rFonts w:ascii="Calibri" w:eastAsia="Calibri" w:hAnsi="Calibri" w:cs="Calibri"/>
                <w:spacing w:val="-4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.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14:paraId="42FF0B5A" w14:textId="77777777" w:rsidR="00934C92" w:rsidRPr="00793564" w:rsidRDefault="002A461C">
            <w:pPr>
              <w:spacing w:line="240" w:lineRule="exact"/>
              <w:ind w:left="1541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199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9</w:t>
            </w:r>
            <w:r w:rsidRPr="00793564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-</w:t>
            </w:r>
            <w:r w:rsidRPr="00793564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10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19</w:t>
            </w:r>
            <w:r w:rsidRPr="00793564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>9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9</w:t>
            </w:r>
          </w:p>
        </w:tc>
      </w:tr>
      <w:tr w:rsidR="00793564" w:rsidRPr="00793564" w14:paraId="229DA40E" w14:textId="77777777">
        <w:trPr>
          <w:trHeight w:hRule="exact" w:val="345"/>
        </w:trPr>
        <w:tc>
          <w:tcPr>
            <w:tcW w:w="6659" w:type="dxa"/>
            <w:tcBorders>
              <w:top w:val="nil"/>
              <w:left w:val="nil"/>
              <w:bottom w:val="nil"/>
              <w:right w:val="nil"/>
            </w:tcBorders>
          </w:tcPr>
          <w:p w14:paraId="75512BE6" w14:textId="77777777" w:rsidR="00934C92" w:rsidRPr="00793564" w:rsidRDefault="002A461C">
            <w:pPr>
              <w:spacing w:line="240" w:lineRule="exact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Song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w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/Sa</w:t>
            </w:r>
            <w:r w:rsidRPr="00793564">
              <w:rPr>
                <w:rFonts w:ascii="Calibri" w:eastAsia="Calibri" w:hAnsi="Calibri" w:cs="Calibri"/>
                <w:b/>
                <w:spacing w:val="-5"/>
                <w:position w:val="1"/>
                <w:sz w:val="22"/>
                <w:szCs w:val="22"/>
              </w:rPr>
              <w:t>x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b/>
                <w:spacing w:val="-3"/>
                <w:position w:val="1"/>
                <w:sz w:val="22"/>
                <w:szCs w:val="22"/>
              </w:rPr>
              <w:t>p</w:t>
            </w:r>
            <w:r w:rsidRPr="00793564"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hon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b/>
                <w:spacing w:val="-2"/>
                <w:position w:val="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t,</w:t>
            </w:r>
            <w:r w:rsidRPr="00793564"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kw</w:t>
            </w:r>
            <w:r w:rsidRPr="00793564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zb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xx,</w:t>
            </w:r>
            <w:r w:rsidRPr="00793564">
              <w:rPr>
                <w:rFonts w:ascii="Calibri" w:eastAsia="Calibri" w:hAnsi="Calibri" w:cs="Calibri"/>
                <w:spacing w:val="-4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LL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C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14:paraId="460E0333" w14:textId="77777777" w:rsidR="00934C92" w:rsidRPr="00793564" w:rsidRDefault="002A461C">
            <w:pPr>
              <w:spacing w:line="240" w:lineRule="exact"/>
              <w:ind w:left="1652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8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199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5</w:t>
            </w:r>
            <w:r w:rsidRPr="00793564"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-</w:t>
            </w:r>
            <w:r w:rsidRPr="00793564"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</w:t>
            </w:r>
            <w:r w:rsidRPr="00793564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r w:rsidRPr="00793564"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199</w:t>
            </w:r>
            <w:r w:rsidRPr="00793564">
              <w:rPr>
                <w:rFonts w:ascii="Calibri" w:eastAsia="Calibri" w:hAnsi="Calibri" w:cs="Calibri"/>
                <w:position w:val="1"/>
                <w:sz w:val="22"/>
                <w:szCs w:val="22"/>
              </w:rPr>
              <w:t>9</w:t>
            </w:r>
          </w:p>
        </w:tc>
      </w:tr>
    </w:tbl>
    <w:p w14:paraId="14AB6F7A" w14:textId="77777777" w:rsidR="00934C92" w:rsidRPr="00793564" w:rsidRDefault="00934C92">
      <w:pPr>
        <w:spacing w:before="5" w:line="100" w:lineRule="exact"/>
        <w:rPr>
          <w:sz w:val="11"/>
          <w:szCs w:val="11"/>
        </w:rPr>
      </w:pPr>
    </w:p>
    <w:p w14:paraId="0FE04C40" w14:textId="77777777" w:rsidR="00934C92" w:rsidRPr="00793564" w:rsidRDefault="002A461C">
      <w:pPr>
        <w:spacing w:before="30"/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B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u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25"/>
          <w:sz w:val="22"/>
          <w:szCs w:val="22"/>
        </w:rPr>
        <w:t>n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42"/>
          <w:sz w:val="22"/>
          <w:szCs w:val="22"/>
        </w:rPr>
        <w:t xml:space="preserve"> 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D</w:t>
      </w:r>
      <w:r w:rsidRPr="00793564">
        <w:rPr>
          <w:rFonts w:ascii="Cambria" w:eastAsia="Cambria" w:hAnsi="Cambria" w:cs="Cambria"/>
          <w:b/>
          <w:spacing w:val="22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ve</w:t>
      </w:r>
      <w:r w:rsidRPr="00793564">
        <w:rPr>
          <w:rFonts w:ascii="Cambria" w:eastAsia="Cambria" w:hAnsi="Cambria" w:cs="Cambria"/>
          <w:b/>
          <w:spacing w:val="23"/>
          <w:sz w:val="22"/>
          <w:szCs w:val="22"/>
        </w:rPr>
        <w:t>l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o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p</w:t>
      </w:r>
      <w:r w:rsidRPr="00793564">
        <w:rPr>
          <w:rFonts w:ascii="Cambria" w:eastAsia="Cambria" w:hAnsi="Cambria" w:cs="Cambria"/>
          <w:b/>
          <w:spacing w:val="24"/>
          <w:sz w:val="22"/>
          <w:szCs w:val="22"/>
        </w:rPr>
        <w:t>m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n</w:t>
      </w:r>
      <w:r w:rsidRPr="00793564">
        <w:rPr>
          <w:rFonts w:ascii="Cambria" w:eastAsia="Cambria" w:hAnsi="Cambria" w:cs="Cambria"/>
          <w:b/>
          <w:sz w:val="22"/>
          <w:szCs w:val="22"/>
        </w:rPr>
        <w:t>t</w:t>
      </w:r>
    </w:p>
    <w:p w14:paraId="2AD9FE2E" w14:textId="77777777" w:rsidR="00934C92" w:rsidRPr="00793564" w:rsidRDefault="00934C92">
      <w:pPr>
        <w:spacing w:before="7" w:line="100" w:lineRule="exact"/>
        <w:rPr>
          <w:sz w:val="11"/>
          <w:szCs w:val="11"/>
        </w:rPr>
      </w:pPr>
    </w:p>
    <w:p w14:paraId="07F8F6C4" w14:textId="77777777" w:rsidR="00934C92" w:rsidRPr="00793564" w:rsidRDefault="002A461C">
      <w:pPr>
        <w:ind w:left="500" w:right="118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Ow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/W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b D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el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hyperlink r:id="rId13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b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z w:val="22"/>
            <w:szCs w:val="22"/>
          </w:rPr>
          <w:t>k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2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d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m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m</w:t>
        </w:r>
      </w:hyperlink>
      <w:r w:rsidRPr="00793564">
        <w:rPr>
          <w:rFonts w:ascii="Calibri" w:eastAsia="Calibri" w:hAnsi="Calibri" w:cs="Calibri"/>
          <w:sz w:val="22"/>
          <w:szCs w:val="22"/>
        </w:rPr>
        <w:t xml:space="preserve"> Ba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.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9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0</w:t>
      </w:r>
      <w:r w:rsidRPr="00793564">
        <w:rPr>
          <w:rFonts w:ascii="Calibri" w:eastAsia="Calibri" w:hAnsi="Calibri" w:cs="Calibri"/>
          <w:sz w:val="22"/>
          <w:szCs w:val="22"/>
        </w:rPr>
        <w:t>8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 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ph</w:t>
      </w:r>
      <w:r w:rsidRPr="00793564">
        <w:rPr>
          <w:rFonts w:ascii="Calibri" w:eastAsia="Calibri" w:hAnsi="Calibri" w:cs="Calibri"/>
          <w:sz w:val="22"/>
          <w:szCs w:val="22"/>
        </w:rPr>
        <w:t>as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ry 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Ba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k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am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 xml:space="preserve">l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 xml:space="preserve">st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ou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 xml:space="preserve">.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ee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d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al 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ss,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 xml:space="preserve">l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ou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bo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ee</w:t>
      </w:r>
      <w:r w:rsidRPr="00793564">
        <w:rPr>
          <w:rFonts w:ascii="Calibri" w:eastAsia="Calibri" w:hAnsi="Calibri" w:cs="Calibri"/>
          <w:sz w:val="22"/>
          <w:szCs w:val="22"/>
        </w:rPr>
        <w:t>n</w:t>
      </w:r>
    </w:p>
    <w:p w14:paraId="751F7EB0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rs,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ob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s.</w:t>
      </w:r>
    </w:p>
    <w:p w14:paraId="544C1CB3" w14:textId="77777777" w:rsidR="00934C92" w:rsidRPr="00793564" w:rsidRDefault="002A461C">
      <w:pPr>
        <w:ind w:left="769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ub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il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QL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793564">
        <w:rPr>
          <w:rFonts w:ascii="Calibri" w:eastAsia="Calibri" w:hAnsi="Calibri" w:cs="Calibri"/>
          <w:sz w:val="22"/>
          <w:szCs w:val="22"/>
        </w:rPr>
        <w:t>x.</w:t>
      </w:r>
    </w:p>
    <w:p w14:paraId="06F5D520" w14:textId="77777777" w:rsidR="00934C92" w:rsidRPr="00793564" w:rsidRDefault="00934C92">
      <w:pPr>
        <w:spacing w:line="240" w:lineRule="exact"/>
        <w:rPr>
          <w:sz w:val="24"/>
          <w:szCs w:val="24"/>
        </w:rPr>
      </w:pPr>
    </w:p>
    <w:p w14:paraId="1FFDD4CA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Ow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/W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b D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el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</w:p>
    <w:p w14:paraId="67D90AA5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igi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al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8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7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</w:p>
    <w:p w14:paraId="0C7A3DCD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.</w:t>
      </w:r>
    </w:p>
    <w:p w14:paraId="48A19D7D" w14:textId="77777777" w:rsidR="00934C92" w:rsidRPr="00793564" w:rsidRDefault="002A461C">
      <w:pPr>
        <w:spacing w:line="260" w:lineRule="exact"/>
        <w:ind w:left="769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xa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s: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hyperlink r:id="rId14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z w:val="22"/>
            <w:szCs w:val="22"/>
          </w:rPr>
          <w:t>w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p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pacing w:val="-6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g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h</w:t>
        </w:r>
        <w:r w:rsidRPr="00793564">
          <w:rPr>
            <w:rFonts w:ascii="Calibri" w:eastAsia="Calibri" w:hAnsi="Calibri" w:cs="Calibri"/>
            <w:sz w:val="22"/>
            <w:szCs w:val="22"/>
          </w:rPr>
          <w:t>ar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on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m</w:t>
        </w:r>
      </w:hyperlink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hyperlink r:id="rId15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h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-6"/>
            <w:sz w:val="22"/>
            <w:szCs w:val="22"/>
          </w:rPr>
          <w:t>d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z w:val="22"/>
            <w:szCs w:val="22"/>
          </w:rPr>
          <w:t>rs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on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nd</w:t>
        </w:r>
        <w:r w:rsidRPr="00793564">
          <w:rPr>
            <w:rFonts w:ascii="Calibri" w:eastAsia="Calibri" w:hAnsi="Calibri" w:cs="Calibri"/>
            <w:sz w:val="22"/>
            <w:szCs w:val="22"/>
          </w:rPr>
          <w:t>ass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</w:hyperlink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hyperlink r:id="rId16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m</w:t>
        </w:r>
        <w:r w:rsidRPr="00793564">
          <w:rPr>
            <w:rFonts w:ascii="Calibri" w:eastAsia="Calibri" w:hAnsi="Calibri" w:cs="Calibri"/>
            <w:sz w:val="22"/>
            <w:szCs w:val="22"/>
          </w:rPr>
          <w:t>aj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ra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nd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</w:hyperlink>
      <w:r w:rsidRPr="00793564">
        <w:rPr>
          <w:rFonts w:ascii="Calibri" w:eastAsia="Calibri" w:hAnsi="Calibri" w:cs="Calibri"/>
          <w:sz w:val="22"/>
          <w:szCs w:val="22"/>
        </w:rPr>
        <w:t>,</w:t>
      </w:r>
    </w:p>
    <w:p w14:paraId="7B23B134" w14:textId="77777777" w:rsidR="00934C92" w:rsidRPr="00793564" w:rsidRDefault="002A461C">
      <w:pPr>
        <w:ind w:left="1006" w:right="774"/>
        <w:jc w:val="center"/>
        <w:rPr>
          <w:rFonts w:ascii="Calibri" w:eastAsia="Calibri" w:hAnsi="Calibri" w:cs="Calibri"/>
          <w:sz w:val="22"/>
          <w:szCs w:val="22"/>
        </w:rPr>
      </w:pPr>
      <w:hyperlink r:id="rId17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u</w:t>
        </w:r>
        <w:r w:rsidRPr="00793564">
          <w:rPr>
            <w:rFonts w:ascii="Calibri" w:eastAsia="Calibri" w:hAnsi="Calibri" w:cs="Calibri"/>
            <w:sz w:val="22"/>
            <w:szCs w:val="22"/>
          </w:rPr>
          <w:t>w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b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tt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f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h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b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nd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m</w:t>
        </w:r>
      </w:hyperlink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hyperlink r:id="rId18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d</w:t>
        </w:r>
        <w:r w:rsidRPr="00793564">
          <w:rPr>
            <w:rFonts w:ascii="Calibri" w:eastAsia="Calibri" w:hAnsi="Calibri" w:cs="Calibri"/>
            <w:sz w:val="22"/>
            <w:szCs w:val="22"/>
          </w:rPr>
          <w:t>ss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p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u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em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-5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y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</w:hyperlink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hyperlink r:id="rId19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pub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-3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h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y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ou</w:t>
        </w:r>
        <w:r w:rsidRPr="00793564">
          <w:rPr>
            <w:rFonts w:ascii="Calibri" w:eastAsia="Calibri" w:hAnsi="Calibri" w:cs="Calibri"/>
            <w:sz w:val="22"/>
            <w:szCs w:val="22"/>
          </w:rPr>
          <w:t>rk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ey</w:t>
        </w:r>
        <w:r w:rsidRPr="00793564">
          <w:rPr>
            <w:rFonts w:ascii="Calibri" w:eastAsia="Calibri" w:hAnsi="Calibri" w:cs="Calibri"/>
            <w:sz w:val="22"/>
            <w:szCs w:val="22"/>
          </w:rPr>
          <w:t>w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-6"/>
            <w:sz w:val="22"/>
            <w:szCs w:val="22"/>
          </w:rPr>
          <w:t>d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m</w:t>
        </w:r>
      </w:hyperlink>
    </w:p>
    <w:p w14:paraId="23520E34" w14:textId="77777777" w:rsidR="00934C92" w:rsidRPr="00793564" w:rsidRDefault="00934C92">
      <w:pPr>
        <w:spacing w:line="240" w:lineRule="exact"/>
        <w:rPr>
          <w:sz w:val="24"/>
          <w:szCs w:val="24"/>
        </w:rPr>
      </w:pPr>
    </w:p>
    <w:p w14:paraId="1DF7B38A" w14:textId="77777777" w:rsidR="00934C92" w:rsidRPr="00793564" w:rsidRDefault="002A461C">
      <w:pPr>
        <w:ind w:left="500" w:right="116"/>
        <w:jc w:val="both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Ow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/W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b D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el</w:t>
      </w:r>
      <w:r w:rsidRPr="00793564">
        <w:rPr>
          <w:rFonts w:ascii="Calibri" w:eastAsia="Calibri" w:hAnsi="Calibri" w:cs="Calibri"/>
          <w:b/>
          <w:spacing w:val="1"/>
          <w:sz w:val="22"/>
          <w:szCs w:val="22"/>
        </w:rPr>
        <w:t>op</w:t>
      </w:r>
      <w:r w:rsidRPr="00793564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Pr="00793564">
        <w:rPr>
          <w:rFonts w:ascii="Calibri" w:eastAsia="Calibri" w:hAnsi="Calibri" w:cs="Calibri"/>
          <w:b/>
          <w:sz w:val="22"/>
          <w:szCs w:val="22"/>
        </w:rPr>
        <w:t>r</w:t>
      </w:r>
      <w:r w:rsidRPr="00793564"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</w:t>
      </w:r>
      <w:r w:rsidRPr="00793564"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hyperlink r:id="rId20">
        <w:r w:rsidRPr="00793564">
          <w:rPr>
            <w:rFonts w:ascii="Calibri" w:eastAsia="Calibri" w:hAnsi="Calibri" w:cs="Calibri"/>
            <w:sz w:val="22"/>
            <w:szCs w:val="22"/>
          </w:rPr>
          <w:t>www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p</w:t>
        </w:r>
        <w:r w:rsidRPr="00793564">
          <w:rPr>
            <w:rFonts w:ascii="Calibri" w:eastAsia="Calibri" w:hAnsi="Calibri" w:cs="Calibri"/>
            <w:sz w:val="22"/>
            <w:szCs w:val="22"/>
          </w:rPr>
          <w:t>r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f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-5"/>
            <w:sz w:val="22"/>
            <w:szCs w:val="22"/>
          </w:rPr>
          <w:t>s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i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on</w:t>
        </w:r>
        <w:r w:rsidRPr="00793564">
          <w:rPr>
            <w:rFonts w:ascii="Calibri" w:eastAsia="Calibri" w:hAnsi="Calibri" w:cs="Calibri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l</w:t>
        </w:r>
        <w:r w:rsidRPr="00793564">
          <w:rPr>
            <w:rFonts w:ascii="Calibri" w:eastAsia="Calibri" w:hAnsi="Calibri" w:cs="Calibri"/>
            <w:spacing w:val="-5"/>
            <w:sz w:val="22"/>
            <w:szCs w:val="22"/>
          </w:rPr>
          <w:t>a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g</w:t>
        </w:r>
        <w:r w:rsidRPr="00793564">
          <w:rPr>
            <w:rFonts w:ascii="Calibri" w:eastAsia="Calibri" w:hAnsi="Calibri" w:cs="Calibri"/>
            <w:spacing w:val="1"/>
            <w:sz w:val="22"/>
            <w:szCs w:val="22"/>
          </w:rPr>
          <w:t>e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n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t</w:t>
        </w:r>
        <w:r w:rsidRPr="00793564">
          <w:rPr>
            <w:rFonts w:ascii="Calibri" w:eastAsia="Calibri" w:hAnsi="Calibri" w:cs="Calibri"/>
            <w:spacing w:val="2"/>
            <w:sz w:val="22"/>
            <w:szCs w:val="22"/>
          </w:rPr>
          <w:t>.</w:t>
        </w:r>
        <w:r w:rsidRPr="00793564">
          <w:rPr>
            <w:rFonts w:ascii="Calibri" w:eastAsia="Calibri" w:hAnsi="Calibri" w:cs="Calibri"/>
            <w:spacing w:val="-2"/>
            <w:sz w:val="22"/>
            <w:szCs w:val="22"/>
          </w:rPr>
          <w:t>c</w:t>
        </w:r>
        <w:r w:rsidRPr="00793564">
          <w:rPr>
            <w:rFonts w:ascii="Calibri" w:eastAsia="Calibri" w:hAnsi="Calibri" w:cs="Calibri"/>
            <w:spacing w:val="-1"/>
            <w:sz w:val="22"/>
            <w:szCs w:val="22"/>
          </w:rPr>
          <w:t>o</w:t>
        </w:r>
        <w:r w:rsidRPr="00793564">
          <w:rPr>
            <w:rFonts w:ascii="Calibri" w:eastAsia="Calibri" w:hAnsi="Calibri" w:cs="Calibri"/>
            <w:sz w:val="22"/>
            <w:szCs w:val="22"/>
          </w:rPr>
          <w:t>m</w:t>
        </w:r>
      </w:hyperlink>
      <w:r w:rsidRPr="00793564">
        <w:rPr>
          <w:rFonts w:ascii="Calibri" w:eastAsia="Calibri" w:hAnsi="Calibri" w:cs="Calibri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LL</w:t>
      </w:r>
      <w:r w:rsidRPr="00793564">
        <w:rPr>
          <w:rFonts w:ascii="Calibri" w:eastAsia="Calibri" w:hAnsi="Calibri" w:cs="Calibri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793564"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5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/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5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t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f-s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-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t</w:t>
      </w:r>
      <w:r w:rsidRPr="00793564">
        <w:rPr>
          <w:rFonts w:ascii="Calibri" w:eastAsia="Calibri" w:hAnsi="Calibri" w:cs="Calibri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.</w:t>
      </w:r>
    </w:p>
    <w:p w14:paraId="42AF7605" w14:textId="77777777" w:rsidR="00934C92" w:rsidRPr="00793564" w:rsidRDefault="002A461C">
      <w:pPr>
        <w:ind w:left="769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ve</w:t>
      </w:r>
      <w:r w:rsidRPr="00793564">
        <w:rPr>
          <w:rFonts w:ascii="Calibri" w:eastAsia="Calibri" w:hAnsi="Calibri" w:cs="Calibri"/>
          <w:sz w:val="22"/>
          <w:szCs w:val="22"/>
        </w:rPr>
        <w:t>rs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n</w:t>
      </w:r>
    </w:p>
    <w:p w14:paraId="604F8331" w14:textId="77777777" w:rsidR="00934C92" w:rsidRPr="00793564" w:rsidRDefault="002A461C">
      <w:pPr>
        <w:ind w:left="1042" w:right="326" w:hanging="274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h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s;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 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 xml:space="preserve">al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ML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z w:val="22"/>
          <w:szCs w:val="22"/>
        </w:rPr>
        <w:t>;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er</w:t>
      </w:r>
      <w:r w:rsidRPr="00793564">
        <w:rPr>
          <w:rFonts w:ascii="Calibri" w:eastAsia="Calibri" w:hAnsi="Calibri" w:cs="Calibri"/>
          <w:sz w:val="22"/>
          <w:szCs w:val="22"/>
        </w:rPr>
        <w:t>-fr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t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m</w:t>
      </w:r>
    </w:p>
    <w:p w14:paraId="6568E5C9" w14:textId="77777777" w:rsidR="00934C92" w:rsidRPr="00793564" w:rsidRDefault="002A461C">
      <w:pPr>
        <w:ind w:left="769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we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ark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g 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s</w:t>
      </w:r>
    </w:p>
    <w:p w14:paraId="04443AF2" w14:textId="77777777" w:rsidR="00934C92" w:rsidRPr="00793564" w:rsidRDefault="002A461C">
      <w:pPr>
        <w:ind w:left="769"/>
        <w:rPr>
          <w:rFonts w:ascii="Calibri" w:eastAsia="Calibri" w:hAnsi="Calibri" w:cs="Calibri"/>
          <w:sz w:val="22"/>
          <w:szCs w:val="22"/>
        </w:rPr>
      </w:pPr>
      <w:r w:rsidRPr="00793564">
        <w:rPr>
          <w:sz w:val="22"/>
          <w:szCs w:val="22"/>
        </w:rPr>
        <w:t xml:space="preserve">  </w:t>
      </w:r>
      <w:r w:rsidRPr="00793564">
        <w:rPr>
          <w:spacing w:val="7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 xml:space="preserve">g 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M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793564">
        <w:rPr>
          <w:rFonts w:ascii="Calibri" w:eastAsia="Calibri" w:hAnsi="Calibri" w:cs="Calibri"/>
          <w:sz w:val="22"/>
          <w:szCs w:val="22"/>
        </w:rPr>
        <w:t>QL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nu</w:t>
      </w:r>
      <w:r w:rsidRPr="00793564">
        <w:rPr>
          <w:rFonts w:ascii="Calibri" w:eastAsia="Calibri" w:hAnsi="Calibri" w:cs="Calibri"/>
          <w:sz w:val="22"/>
          <w:szCs w:val="22"/>
        </w:rPr>
        <w:t>x</w:t>
      </w:r>
    </w:p>
    <w:p w14:paraId="4896111B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401B25AE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Ce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r</w:t>
      </w:r>
      <w:r w:rsidRPr="00793564">
        <w:rPr>
          <w:rFonts w:ascii="Cambria" w:eastAsia="Cambria" w:hAnsi="Cambria" w:cs="Cambria"/>
          <w:b/>
          <w:spacing w:val="25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f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21"/>
          <w:sz w:val="22"/>
          <w:szCs w:val="22"/>
        </w:rPr>
        <w:t>ca</w:t>
      </w: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t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o</w:t>
      </w:r>
      <w:r w:rsidRPr="00793564">
        <w:rPr>
          <w:rFonts w:ascii="Cambria" w:eastAsia="Cambria" w:hAnsi="Cambria" w:cs="Cambria"/>
          <w:b/>
          <w:spacing w:val="25"/>
          <w:sz w:val="22"/>
          <w:szCs w:val="22"/>
        </w:rPr>
        <w:t>n</w:t>
      </w:r>
      <w:r w:rsidRPr="00793564">
        <w:rPr>
          <w:rFonts w:ascii="Cambria" w:eastAsia="Cambria" w:hAnsi="Cambria" w:cs="Cambria"/>
          <w:b/>
          <w:sz w:val="22"/>
          <w:szCs w:val="22"/>
        </w:rPr>
        <w:t>s</w:t>
      </w:r>
    </w:p>
    <w:p w14:paraId="6C815B20" w14:textId="77777777" w:rsidR="00934C92" w:rsidRPr="00793564" w:rsidRDefault="00934C92">
      <w:pPr>
        <w:spacing w:before="7" w:line="100" w:lineRule="exact"/>
        <w:rPr>
          <w:sz w:val="11"/>
          <w:szCs w:val="11"/>
        </w:rPr>
      </w:pPr>
    </w:p>
    <w:p w14:paraId="3991CF70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hn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an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H</w:t>
      </w:r>
      <w:r w:rsidRPr="00793564">
        <w:rPr>
          <w:rFonts w:ascii="Calibri" w:eastAsia="Calibri" w:hAnsi="Calibri" w:cs="Calibri"/>
          <w:sz w:val="22"/>
          <w:szCs w:val="22"/>
        </w:rPr>
        <w:t>at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 xml:space="preserve">se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4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793564">
        <w:rPr>
          <w:rFonts w:ascii="Calibri" w:eastAsia="Calibri" w:hAnsi="Calibri" w:cs="Calibri"/>
          <w:sz w:val="22"/>
          <w:szCs w:val="22"/>
        </w:rPr>
        <w:t>x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5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8</w:t>
      </w:r>
    </w:p>
    <w:p w14:paraId="29CFDC6C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-1"/>
          <w:sz w:val="22"/>
          <w:szCs w:val="22"/>
        </w:rPr>
        <w:t>Su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5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mme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v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2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rm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1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.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4</w:t>
      </w:r>
      <w:r w:rsidRPr="00793564">
        <w:rPr>
          <w:rFonts w:ascii="Calibri" w:eastAsia="Calibri" w:hAnsi="Calibri" w:cs="Calibri"/>
          <w:sz w:val="22"/>
          <w:szCs w:val="22"/>
        </w:rPr>
        <w:t>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</w:t>
      </w:r>
      <w:r w:rsidRPr="00793564">
        <w:rPr>
          <w:rFonts w:ascii="Calibri" w:eastAsia="Calibri" w:hAnsi="Calibri" w:cs="Calibri"/>
          <w:spacing w:val="3"/>
          <w:sz w:val="22"/>
          <w:szCs w:val="22"/>
        </w:rPr>
        <w:t>0</w:t>
      </w:r>
      <w:r w:rsidRPr="00793564">
        <w:rPr>
          <w:rFonts w:ascii="Calibri" w:eastAsia="Calibri" w:hAnsi="Calibri" w:cs="Calibri"/>
          <w:sz w:val="22"/>
          <w:szCs w:val="22"/>
        </w:rPr>
        <w:t>4</w:t>
      </w:r>
    </w:p>
    <w:p w14:paraId="2647E1D2" w14:textId="77777777" w:rsidR="00934C92" w:rsidRPr="00793564" w:rsidRDefault="002A461C">
      <w:pPr>
        <w:ind w:left="500"/>
        <w:rPr>
          <w:rFonts w:ascii="Calibri" w:eastAsia="Calibri" w:hAnsi="Calibri" w:cs="Calibri"/>
          <w:sz w:val="22"/>
          <w:szCs w:val="22"/>
        </w:rPr>
      </w:pPr>
      <w:r w:rsidRPr="00793564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ft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z w:val="22"/>
          <w:szCs w:val="22"/>
        </w:rPr>
        <w:t>ra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’</w:t>
      </w:r>
      <w:r w:rsidRPr="00793564">
        <w:rPr>
          <w:rFonts w:ascii="Calibri" w:eastAsia="Calibri" w:hAnsi="Calibri" w:cs="Calibri"/>
          <w:sz w:val="22"/>
          <w:szCs w:val="22"/>
        </w:rPr>
        <w:t>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C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z w:val="22"/>
          <w:szCs w:val="22"/>
        </w:rPr>
        <w:t>f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793564">
        <w:rPr>
          <w:rFonts w:ascii="Calibri" w:eastAsia="Calibri" w:hAnsi="Calibri" w:cs="Calibri"/>
          <w:sz w:val="22"/>
          <w:szCs w:val="22"/>
        </w:rPr>
        <w:t>et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W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793564">
        <w:rPr>
          <w:rFonts w:ascii="Calibri" w:eastAsia="Calibri" w:hAnsi="Calibri" w:cs="Calibri"/>
          <w:sz w:val="22"/>
          <w:szCs w:val="22"/>
        </w:rPr>
        <w:t>as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z w:val="22"/>
          <w:szCs w:val="22"/>
        </w:rPr>
        <w:t>–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6"/>
          <w:sz w:val="22"/>
          <w:szCs w:val="22"/>
        </w:rPr>
        <w:t>p</w:t>
      </w:r>
      <w:r w:rsidRPr="00793564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c</w:t>
      </w:r>
      <w:r w:rsidRPr="00793564">
        <w:rPr>
          <w:rFonts w:ascii="Calibri" w:eastAsia="Calibri" w:hAnsi="Calibri" w:cs="Calibri"/>
          <w:sz w:val="22"/>
          <w:szCs w:val="22"/>
        </w:rPr>
        <w:t>a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t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</w:t>
      </w:r>
      <w:r w:rsidRPr="00793564">
        <w:rPr>
          <w:rFonts w:ascii="Calibri" w:eastAsia="Calibri" w:hAnsi="Calibri" w:cs="Calibri"/>
          <w:sz w:val="22"/>
          <w:szCs w:val="22"/>
        </w:rPr>
        <w:t>n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eve</w:t>
      </w:r>
      <w:r w:rsidRPr="00793564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793564">
        <w:rPr>
          <w:rFonts w:ascii="Calibri" w:eastAsia="Calibri" w:hAnsi="Calibri" w:cs="Calibri"/>
          <w:spacing w:val="-1"/>
          <w:sz w:val="22"/>
          <w:szCs w:val="22"/>
        </w:rPr>
        <w:t>op</w:t>
      </w:r>
      <w:r w:rsidRPr="00793564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793564">
        <w:rPr>
          <w:rFonts w:ascii="Calibri" w:eastAsia="Calibri" w:hAnsi="Calibri" w:cs="Calibri"/>
          <w:sz w:val="22"/>
          <w:szCs w:val="22"/>
        </w:rPr>
        <w:t>r,</w:t>
      </w:r>
      <w:r w:rsidRPr="00793564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793564">
        <w:rPr>
          <w:rFonts w:ascii="Calibri" w:eastAsia="Calibri" w:hAnsi="Calibri" w:cs="Calibri"/>
          <w:spacing w:val="-2"/>
          <w:sz w:val="22"/>
          <w:szCs w:val="22"/>
        </w:rPr>
        <w:t>200</w:t>
      </w:r>
      <w:r w:rsidRPr="00793564">
        <w:rPr>
          <w:rFonts w:ascii="Calibri" w:eastAsia="Calibri" w:hAnsi="Calibri" w:cs="Calibri"/>
          <w:sz w:val="22"/>
          <w:szCs w:val="22"/>
        </w:rPr>
        <w:t>1</w:t>
      </w:r>
    </w:p>
    <w:p w14:paraId="2EAEECD0" w14:textId="77777777" w:rsidR="00934C92" w:rsidRPr="00793564" w:rsidRDefault="00934C92">
      <w:pPr>
        <w:spacing w:before="5" w:line="240" w:lineRule="exact"/>
        <w:rPr>
          <w:sz w:val="24"/>
          <w:szCs w:val="24"/>
        </w:rPr>
      </w:pPr>
    </w:p>
    <w:p w14:paraId="07BFB1E5" w14:textId="77777777" w:rsidR="00934C92" w:rsidRPr="00793564" w:rsidRDefault="002A461C">
      <w:pPr>
        <w:ind w:left="140"/>
        <w:rPr>
          <w:rFonts w:ascii="Cambria" w:eastAsia="Cambria" w:hAnsi="Cambria" w:cs="Cambria"/>
          <w:sz w:val="22"/>
          <w:szCs w:val="22"/>
        </w:rPr>
      </w:pPr>
      <w:r w:rsidRPr="00793564">
        <w:rPr>
          <w:rFonts w:ascii="Cambria" w:eastAsia="Cambria" w:hAnsi="Cambria" w:cs="Cambria"/>
          <w:b/>
          <w:spacing w:val="20"/>
          <w:sz w:val="22"/>
          <w:szCs w:val="22"/>
        </w:rPr>
        <w:t>M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m</w:t>
      </w:r>
      <w:r w:rsidRPr="00793564">
        <w:rPr>
          <w:rFonts w:ascii="Cambria" w:eastAsia="Cambria" w:hAnsi="Cambria" w:cs="Cambria"/>
          <w:b/>
          <w:spacing w:val="18"/>
          <w:sz w:val="22"/>
          <w:szCs w:val="22"/>
        </w:rPr>
        <w:t>b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e</w:t>
      </w:r>
      <w:r w:rsidRPr="00793564">
        <w:rPr>
          <w:rFonts w:ascii="Cambria" w:eastAsia="Cambria" w:hAnsi="Cambria" w:cs="Cambria"/>
          <w:b/>
          <w:spacing w:val="23"/>
          <w:sz w:val="22"/>
          <w:szCs w:val="22"/>
        </w:rPr>
        <w:t>r</w:t>
      </w:r>
      <w:r w:rsidRPr="00793564">
        <w:rPr>
          <w:rFonts w:ascii="Cambria" w:eastAsia="Cambria" w:hAnsi="Cambria" w:cs="Cambria"/>
          <w:b/>
          <w:spacing w:val="19"/>
          <w:sz w:val="22"/>
          <w:szCs w:val="22"/>
        </w:rPr>
        <w:t>s</w:t>
      </w:r>
      <w:r w:rsidRPr="00793564">
        <w:rPr>
          <w:rFonts w:ascii="Cambria" w:eastAsia="Cambria" w:hAnsi="Cambria" w:cs="Cambria"/>
          <w:b/>
          <w:spacing w:val="22"/>
          <w:sz w:val="22"/>
          <w:szCs w:val="22"/>
        </w:rPr>
        <w:t>h</w:t>
      </w:r>
      <w:r w:rsidRPr="00793564">
        <w:rPr>
          <w:rFonts w:ascii="Cambria" w:eastAsia="Cambria" w:hAnsi="Cambria" w:cs="Cambria"/>
          <w:b/>
          <w:spacing w:val="17"/>
          <w:sz w:val="22"/>
          <w:szCs w:val="22"/>
        </w:rPr>
        <w:t>ip</w:t>
      </w:r>
      <w:r w:rsidRPr="00793564">
        <w:rPr>
          <w:rFonts w:ascii="Cambria" w:eastAsia="Cambria" w:hAnsi="Cambria" w:cs="Cambria"/>
          <w:b/>
          <w:sz w:val="22"/>
          <w:szCs w:val="22"/>
        </w:rPr>
        <w:t>s</w:t>
      </w:r>
    </w:p>
    <w:p w14:paraId="601858DC" w14:textId="77777777" w:rsidR="00934C92" w:rsidRPr="00793564" w:rsidRDefault="00934C92">
      <w:pPr>
        <w:spacing w:before="7" w:line="40" w:lineRule="exact"/>
        <w:rPr>
          <w:sz w:val="4"/>
          <w:szCs w:val="4"/>
        </w:rPr>
      </w:pPr>
    </w:p>
    <w:tbl>
      <w:tblPr>
        <w:tblW w:w="0" w:type="auto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"/>
        <w:gridCol w:w="5390"/>
        <w:gridCol w:w="706"/>
        <w:gridCol w:w="2598"/>
      </w:tblGrid>
      <w:tr w:rsidR="00793564" w:rsidRPr="00793564" w14:paraId="436C3B55" w14:textId="77777777">
        <w:trPr>
          <w:trHeight w:hRule="exact" w:val="351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115D261" w14:textId="77777777" w:rsidR="00934C92" w:rsidRPr="00793564" w:rsidRDefault="00934C92">
            <w:pPr>
              <w:spacing w:before="81"/>
              <w:ind w:left="40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5D34A0A3" w14:textId="77777777" w:rsidR="00934C92" w:rsidRPr="00793564" w:rsidRDefault="002A461C">
            <w:pPr>
              <w:spacing w:before="65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ro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er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mme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7037F68" w14:textId="77777777" w:rsidR="00934C92" w:rsidRPr="00793564" w:rsidRDefault="00934C92">
            <w:pPr>
              <w:spacing w:before="81"/>
              <w:ind w:right="86"/>
              <w:jc w:val="right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6C3B8BB9" w14:textId="77777777" w:rsidR="00934C92" w:rsidRPr="00793564" w:rsidRDefault="002A461C">
            <w:pPr>
              <w:spacing w:before="65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J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U</w:t>
            </w:r>
            <w:r w:rsidRPr="00793564">
              <w:rPr>
                <w:rFonts w:ascii="Calibri" w:eastAsia="Calibri" w:hAnsi="Calibri" w:cs="Calibri"/>
                <w:spacing w:val="-5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Gr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oup</w:t>
            </w:r>
          </w:p>
        </w:tc>
      </w:tr>
      <w:tr w:rsidR="00793564" w:rsidRPr="00793564" w14:paraId="572D2A4D" w14:textId="77777777">
        <w:trPr>
          <w:trHeight w:hRule="exact" w:val="269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A2D00ED" w14:textId="77777777" w:rsidR="00934C92" w:rsidRPr="00793564" w:rsidRDefault="00934C92">
            <w:pPr>
              <w:spacing w:line="240" w:lineRule="exact"/>
              <w:ind w:left="40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1B893DCC" w14:textId="77777777" w:rsidR="00934C92" w:rsidRPr="00793564" w:rsidRDefault="002A461C">
            <w:pPr>
              <w:spacing w:line="240" w:lineRule="exact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Y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oun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 xml:space="preserve">g 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P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ss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on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7B146956" w14:textId="77777777" w:rsidR="00934C92" w:rsidRPr="00793564" w:rsidRDefault="00934C92">
            <w:pPr>
              <w:spacing w:line="240" w:lineRule="exact"/>
              <w:ind w:right="86"/>
              <w:jc w:val="right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591A0B37" w14:textId="77777777" w:rsidR="00934C92" w:rsidRPr="00793564" w:rsidRDefault="002A461C">
            <w:pPr>
              <w:spacing w:line="240" w:lineRule="exact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pacing w:val="-4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3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y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C)</w:t>
            </w:r>
          </w:p>
        </w:tc>
      </w:tr>
      <w:tr w:rsidR="00793564" w:rsidRPr="00793564" w14:paraId="79BAAAFB" w14:textId="77777777">
        <w:trPr>
          <w:trHeight w:hRule="exact" w:val="351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BCA655" w14:textId="77777777" w:rsidR="00934C92" w:rsidRPr="00793564" w:rsidRDefault="00934C92">
            <w:pPr>
              <w:spacing w:line="240" w:lineRule="exact"/>
              <w:ind w:left="40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</w:tcPr>
          <w:p w14:paraId="32460D55" w14:textId="77777777" w:rsidR="00934C92" w:rsidRPr="00793564" w:rsidRDefault="002A461C">
            <w:pPr>
              <w:spacing w:line="240" w:lineRule="exact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Sou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li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l B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 w:rsidRPr="00793564">
              <w:rPr>
                <w:rFonts w:ascii="Calibri" w:eastAsia="Calibri" w:hAnsi="Calibri" w:cs="Calibri"/>
                <w:spacing w:val="-5"/>
                <w:sz w:val="22"/>
                <w:szCs w:val="22"/>
              </w:rPr>
              <w:t>s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ss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793564">
              <w:rPr>
                <w:rFonts w:ascii="Calibri" w:eastAsia="Calibri" w:hAnsi="Calibri" w:cs="Calibri"/>
                <w:spacing w:val="-4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mme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47A327F" w14:textId="77777777" w:rsidR="00934C92" w:rsidRPr="00793564" w:rsidRDefault="00934C92">
            <w:pPr>
              <w:spacing w:line="240" w:lineRule="exact"/>
              <w:ind w:right="86"/>
              <w:jc w:val="right"/>
              <w:rPr>
                <w:rFonts w:ascii="Wingdings" w:eastAsia="Wingdings" w:hAnsi="Wingdings" w:cs="Wingdings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1EF009F4" w14:textId="77777777" w:rsidR="00934C92" w:rsidRPr="00793564" w:rsidRDefault="002A461C">
            <w:pPr>
              <w:spacing w:line="240" w:lineRule="exact"/>
              <w:ind w:left="86"/>
              <w:rPr>
                <w:rFonts w:ascii="Calibri" w:eastAsia="Calibri" w:hAnsi="Calibri" w:cs="Calibri"/>
                <w:sz w:val="22"/>
                <w:szCs w:val="22"/>
              </w:rPr>
            </w:pP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A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me</w:t>
            </w:r>
            <w:r w:rsidRPr="00793564">
              <w:rPr>
                <w:rFonts w:ascii="Calibri" w:eastAsia="Calibri" w:hAnsi="Calibri" w:cs="Calibri"/>
                <w:spacing w:val="-5"/>
                <w:sz w:val="22"/>
                <w:szCs w:val="22"/>
              </w:rPr>
              <w:t>r</w:t>
            </w:r>
            <w:r w:rsidRPr="00793564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an</w:t>
            </w:r>
            <w:r w:rsidRPr="00793564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M</w:t>
            </w:r>
            <w:r w:rsidRPr="00793564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793564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793564">
              <w:rPr>
                <w:rFonts w:ascii="Calibri" w:eastAsia="Calibri" w:hAnsi="Calibri" w:cs="Calibri"/>
                <w:sz w:val="22"/>
                <w:szCs w:val="22"/>
              </w:rPr>
              <w:t>sa</w:t>
            </w:r>
          </w:p>
        </w:tc>
      </w:tr>
    </w:tbl>
    <w:p w14:paraId="093E5B1E" w14:textId="77777777" w:rsidR="002A461C" w:rsidRPr="00793564" w:rsidRDefault="002A461C"/>
    <w:sectPr w:rsidR="002A461C" w:rsidRPr="00793564">
      <w:type w:val="continuous"/>
      <w:pgSz w:w="12240" w:h="15840"/>
      <w:pgMar w:top="90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DBE87" w14:textId="77777777" w:rsidR="002A461C" w:rsidRDefault="002A461C">
      <w:r>
        <w:separator/>
      </w:r>
    </w:p>
  </w:endnote>
  <w:endnote w:type="continuationSeparator" w:id="0">
    <w:p w14:paraId="2419A863" w14:textId="77777777" w:rsidR="002A461C" w:rsidRDefault="002A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E582E" w14:textId="2168AE72" w:rsidR="00934C92" w:rsidRDefault="00934C92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5A4D4" w14:textId="77777777" w:rsidR="002A461C" w:rsidRDefault="002A461C">
      <w:r>
        <w:separator/>
      </w:r>
    </w:p>
  </w:footnote>
  <w:footnote w:type="continuationSeparator" w:id="0">
    <w:p w14:paraId="53B75C58" w14:textId="77777777" w:rsidR="002A461C" w:rsidRDefault="002A4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41C96" w14:textId="0C4DA047" w:rsidR="00934C92" w:rsidRDefault="00934C9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623AA5"/>
    <w:multiLevelType w:val="multilevel"/>
    <w:tmpl w:val="0CDCA6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C92"/>
    <w:rsid w:val="002A461C"/>
    <w:rsid w:val="00793564"/>
    <w:rsid w:val="0093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AC739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935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564"/>
  </w:style>
  <w:style w:type="paragraph" w:styleId="Footer">
    <w:name w:val="footer"/>
    <w:basedOn w:val="Normal"/>
    <w:link w:val="FooterChar"/>
    <w:uiPriority w:val="99"/>
    <w:unhideWhenUsed/>
    <w:rsid w:val="0079356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564"/>
  </w:style>
  <w:style w:type="character" w:styleId="Hyperlink">
    <w:name w:val="Hyperlink"/>
    <w:basedOn w:val="DefaultParagraphFont"/>
    <w:uiPriority w:val="99"/>
    <w:unhideWhenUsed/>
    <w:rsid w:val="007935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3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ack2adam.com" TargetMode="External"/><Relationship Id="rId18" Type="http://schemas.openxmlformats.org/officeDocument/2006/relationships/hyperlink" Target="http://www.ldsscripturemastery.ne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www.motleyrice.com" TargetMode="External"/><Relationship Id="rId17" Type="http://schemas.openxmlformats.org/officeDocument/2006/relationships/hyperlink" Target="http://www.tuwbattleoftheband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jorandco.net" TargetMode="External"/><Relationship Id="rId20" Type="http://schemas.openxmlformats.org/officeDocument/2006/relationships/hyperlink" Target="http://www.professionalagen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vidcole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endersonandassociates.net" TargetMode="External"/><Relationship Id="rId10" Type="http://schemas.openxmlformats.org/officeDocument/2006/relationships/hyperlink" Target="mailto:davidcole@davidcole.net" TargetMode="External"/><Relationship Id="rId19" Type="http://schemas.openxmlformats.org/officeDocument/2006/relationships/hyperlink" Target="http://www.publishyourkeywor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pwb.com" TargetMode="External"/><Relationship Id="rId14" Type="http://schemas.openxmlformats.org/officeDocument/2006/relationships/hyperlink" Target="http://www.wellspringcharleston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2021-03-23T14:33:00Z</dcterms:modified>
</cp:coreProperties>
</file>